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195F43" w14:textId="4FAAB5F0" w:rsidR="005325B2" w:rsidRPr="008E07E7" w:rsidRDefault="00266BA0" w:rsidP="00A9128E">
      <w:pPr>
        <w:pStyle w:val="Heading1"/>
        <w:rPr>
          <w:lang w:val="en-GB"/>
        </w:rPr>
      </w:pPr>
      <w:r>
        <w:rPr>
          <w:lang w:val="en-GB"/>
        </w:rPr>
        <w:t xml:space="preserve">Big Fish Audio - Vintage </w:t>
      </w:r>
      <w:r w:rsidR="00836398">
        <w:rPr>
          <w:lang w:val="en-GB"/>
        </w:rPr>
        <w:t>Horns</w:t>
      </w:r>
      <w:r w:rsidR="00B47875">
        <w:rPr>
          <w:lang w:val="en-GB"/>
        </w:rPr>
        <w:t xml:space="preserve"> 2</w:t>
      </w:r>
      <w:r w:rsidR="00016D6B">
        <w:rPr>
          <w:lang w:val="en-GB"/>
        </w:rPr>
        <w:t xml:space="preserve"> </w:t>
      </w:r>
      <w:r w:rsidR="00AD1668" w:rsidRPr="008E07E7">
        <w:rPr>
          <w:lang w:val="en-GB"/>
        </w:rPr>
        <w:t>for Dorico</w:t>
      </w:r>
    </w:p>
    <w:p w14:paraId="315745F0" w14:textId="6405C770" w:rsidR="00BA3730" w:rsidRDefault="00BA3730" w:rsidP="00BA3730">
      <w:pPr>
        <w:pStyle w:val="Heading2"/>
        <w:rPr>
          <w:lang w:val="en-GB"/>
        </w:rPr>
      </w:pPr>
      <w:r>
        <w:rPr>
          <w:lang w:val="en-GB"/>
        </w:rPr>
        <w:t>What’s included</w:t>
      </w:r>
    </w:p>
    <w:p w14:paraId="5121B33C" w14:textId="2DA45552" w:rsidR="00AD1668" w:rsidRPr="00C2737F" w:rsidRDefault="00AD1668" w:rsidP="006A3626">
      <w:pPr>
        <w:pStyle w:val="ListParagraph"/>
        <w:numPr>
          <w:ilvl w:val="0"/>
          <w:numId w:val="33"/>
        </w:numPr>
        <w:rPr>
          <w:lang w:val="en-GB"/>
        </w:rPr>
      </w:pPr>
      <w:r w:rsidRPr="00C2737F">
        <w:rPr>
          <w:lang w:val="en-GB"/>
        </w:rPr>
        <w:t xml:space="preserve">This </w:t>
      </w:r>
      <w:r w:rsidR="00C2737F" w:rsidRPr="00C2737F">
        <w:rPr>
          <w:lang w:val="en-GB"/>
        </w:rPr>
        <w:t>very important read me file</w:t>
      </w:r>
    </w:p>
    <w:p w14:paraId="6E106102" w14:textId="11C70F5D" w:rsidR="00AD1668" w:rsidRPr="006A3626" w:rsidRDefault="00836398" w:rsidP="006A3626">
      <w:pPr>
        <w:pStyle w:val="ListParagraph"/>
        <w:numPr>
          <w:ilvl w:val="0"/>
          <w:numId w:val="33"/>
        </w:numPr>
        <w:rPr>
          <w:lang w:val="en-GB"/>
        </w:rPr>
      </w:pPr>
      <w:r>
        <w:rPr>
          <w:lang w:val="en-GB"/>
        </w:rPr>
        <w:t>Vintage Horns</w:t>
      </w:r>
      <w:r w:rsidR="00B47875">
        <w:rPr>
          <w:lang w:val="en-GB"/>
        </w:rPr>
        <w:t xml:space="preserve"> 2</w:t>
      </w:r>
      <w:r w:rsidR="00B34EF2" w:rsidRPr="00B34EF2">
        <w:rPr>
          <w:lang w:val="en-GB"/>
        </w:rPr>
        <w:t>.dorico_pt</w:t>
      </w:r>
      <w:r w:rsidR="00AD1668" w:rsidRPr="006A3626">
        <w:rPr>
          <w:lang w:val="en-GB"/>
        </w:rPr>
        <w:t xml:space="preserve"> </w:t>
      </w:r>
      <w:r w:rsidR="006A3626" w:rsidRPr="006A3626">
        <w:rPr>
          <w:lang w:val="en-GB"/>
        </w:rPr>
        <w:t xml:space="preserve">– the </w:t>
      </w:r>
      <w:r w:rsidR="00AD1668" w:rsidRPr="006A3626">
        <w:rPr>
          <w:lang w:val="en-GB"/>
        </w:rPr>
        <w:t>playback template</w:t>
      </w:r>
      <w:r w:rsidR="006A3626" w:rsidRPr="006A3626">
        <w:rPr>
          <w:lang w:val="en-GB"/>
        </w:rPr>
        <w:t>.</w:t>
      </w:r>
    </w:p>
    <w:p w14:paraId="62E90093" w14:textId="2A0320CD" w:rsidR="00AD1668" w:rsidRDefault="006A3626" w:rsidP="00906820">
      <w:pPr>
        <w:rPr>
          <w:lang w:val="en-GB"/>
        </w:rPr>
      </w:pPr>
      <w:r>
        <w:rPr>
          <w:lang w:val="en-GB"/>
        </w:rPr>
        <w:t xml:space="preserve">You need to have already installed </w:t>
      </w:r>
      <w:r w:rsidR="00BA3730">
        <w:rPr>
          <w:lang w:val="en-GB"/>
        </w:rPr>
        <w:t xml:space="preserve">Dorico </w:t>
      </w:r>
      <w:r w:rsidR="00266BA0">
        <w:rPr>
          <w:lang w:val="en-GB"/>
        </w:rPr>
        <w:t>4.3.11</w:t>
      </w:r>
      <w:r w:rsidR="0002170E">
        <w:rPr>
          <w:lang w:val="en-GB"/>
        </w:rPr>
        <w:t xml:space="preserve"> (or later)</w:t>
      </w:r>
      <w:r w:rsidR="00BA3730">
        <w:rPr>
          <w:lang w:val="en-GB"/>
        </w:rPr>
        <w:t xml:space="preserve"> and </w:t>
      </w:r>
      <w:r w:rsidR="00906820">
        <w:rPr>
          <w:lang w:val="en-GB"/>
        </w:rPr>
        <w:t xml:space="preserve">the </w:t>
      </w:r>
      <w:r w:rsidR="00266BA0">
        <w:rPr>
          <w:lang w:val="en-GB"/>
        </w:rPr>
        <w:t xml:space="preserve">Vintage </w:t>
      </w:r>
      <w:r w:rsidR="00836398">
        <w:rPr>
          <w:lang w:val="en-GB"/>
        </w:rPr>
        <w:t>Horns</w:t>
      </w:r>
      <w:r w:rsidR="00266BA0">
        <w:rPr>
          <w:lang w:val="en-GB"/>
        </w:rPr>
        <w:t xml:space="preserve"> </w:t>
      </w:r>
      <w:r w:rsidR="00A71B51">
        <w:rPr>
          <w:lang w:val="en-GB"/>
        </w:rPr>
        <w:t xml:space="preserve">2 </w:t>
      </w:r>
      <w:r w:rsidR="00266BA0">
        <w:rPr>
          <w:lang w:val="en-GB"/>
        </w:rPr>
        <w:t>library</w:t>
      </w:r>
      <w:r w:rsidR="00016D6B">
        <w:rPr>
          <w:lang w:val="en-GB"/>
        </w:rPr>
        <w:t>.</w:t>
      </w:r>
    </w:p>
    <w:p w14:paraId="4EA6D1A5" w14:textId="0738AD56" w:rsidR="00BA3730" w:rsidRDefault="00C00064" w:rsidP="00BA3730">
      <w:pPr>
        <w:pStyle w:val="Heading2"/>
        <w:rPr>
          <w:lang w:val="en-GB"/>
        </w:rPr>
      </w:pPr>
      <w:r>
        <w:rPr>
          <w:lang w:val="en-GB"/>
        </w:rPr>
        <w:t>How to use the p</w:t>
      </w:r>
      <w:r w:rsidR="00BA3730">
        <w:rPr>
          <w:lang w:val="en-GB"/>
        </w:rPr>
        <w:t xml:space="preserve">layback </w:t>
      </w:r>
      <w:r>
        <w:rPr>
          <w:lang w:val="en-GB"/>
        </w:rPr>
        <w:t>t</w:t>
      </w:r>
      <w:r w:rsidR="00BA3730">
        <w:rPr>
          <w:lang w:val="en-GB"/>
        </w:rPr>
        <w:t>emplate</w:t>
      </w:r>
    </w:p>
    <w:p w14:paraId="27B84F53" w14:textId="2225E2B2" w:rsidR="00BA3730" w:rsidRDefault="00BA3730" w:rsidP="00B228FD">
      <w:pPr>
        <w:rPr>
          <w:lang w:val="en-GB"/>
        </w:rPr>
      </w:pPr>
      <w:r>
        <w:rPr>
          <w:lang w:val="en-GB"/>
        </w:rPr>
        <w:t>First</w:t>
      </w:r>
      <w:r w:rsidR="006A3626">
        <w:rPr>
          <w:lang w:val="en-GB"/>
        </w:rPr>
        <w:t>,</w:t>
      </w:r>
      <w:r>
        <w:rPr>
          <w:lang w:val="en-GB"/>
        </w:rPr>
        <w:t xml:space="preserve"> import the playback template</w:t>
      </w:r>
      <w:r w:rsidR="00BD0DB0">
        <w:rPr>
          <w:lang w:val="en-GB"/>
        </w:rPr>
        <w:t xml:space="preserve"> </w:t>
      </w:r>
      <w:r>
        <w:rPr>
          <w:lang w:val="en-GB"/>
        </w:rPr>
        <w:t>by dragging and dropping the file on to the Dorico hub.</w:t>
      </w:r>
    </w:p>
    <w:p w14:paraId="63AB0D2C" w14:textId="308C9622" w:rsidR="00BA3730" w:rsidRDefault="00BA3730" w:rsidP="00B228FD">
      <w:pPr>
        <w:rPr>
          <w:lang w:val="en-GB"/>
        </w:rPr>
      </w:pPr>
      <w:r>
        <w:rPr>
          <w:lang w:val="en-GB"/>
        </w:rPr>
        <w:t xml:space="preserve">Alternatively, open any </w:t>
      </w:r>
      <w:r w:rsidR="00AD1668">
        <w:rPr>
          <w:lang w:val="en-GB"/>
        </w:rPr>
        <w:t xml:space="preserve">Dorico </w:t>
      </w:r>
      <w:r>
        <w:rPr>
          <w:lang w:val="en-GB"/>
        </w:rPr>
        <w:t xml:space="preserve">project and use </w:t>
      </w:r>
      <w:r w:rsidRPr="004E3DF1">
        <w:rPr>
          <w:b/>
          <w:bCs/>
          <w:lang w:val="en-GB"/>
        </w:rPr>
        <w:t>Play</w:t>
      </w:r>
      <w:r>
        <w:rPr>
          <w:lang w:val="en-GB"/>
        </w:rPr>
        <w:t xml:space="preserve"> &gt; </w:t>
      </w:r>
      <w:r w:rsidRPr="004E3DF1">
        <w:rPr>
          <w:b/>
          <w:bCs/>
          <w:lang w:val="en-GB"/>
        </w:rPr>
        <w:t>Playback Template</w:t>
      </w:r>
      <w:r w:rsidR="004E3DF1" w:rsidRPr="004E3DF1">
        <w:rPr>
          <w:b/>
          <w:bCs/>
          <w:lang w:val="en-GB"/>
        </w:rPr>
        <w:t>…</w:t>
      </w:r>
      <w:r>
        <w:rPr>
          <w:lang w:val="en-GB"/>
        </w:rPr>
        <w:t xml:space="preserve"> and then the </w:t>
      </w:r>
      <w:r w:rsidRPr="004E3DF1">
        <w:rPr>
          <w:b/>
          <w:bCs/>
          <w:lang w:val="en-GB"/>
        </w:rPr>
        <w:t>Import…</w:t>
      </w:r>
      <w:r>
        <w:rPr>
          <w:lang w:val="en-GB"/>
        </w:rPr>
        <w:t xml:space="preserve"> button.</w:t>
      </w:r>
    </w:p>
    <w:p w14:paraId="33A9398D" w14:textId="2C1EB231" w:rsidR="00A828F4" w:rsidRDefault="00AD1668" w:rsidP="00C2737F">
      <w:pPr>
        <w:rPr>
          <w:lang w:val="en-GB"/>
        </w:rPr>
      </w:pPr>
      <w:r>
        <w:rPr>
          <w:lang w:val="en-GB"/>
        </w:rPr>
        <w:t xml:space="preserve">In any of your Dorico projects you can now use the </w:t>
      </w:r>
      <w:r w:rsidR="007A54E4">
        <w:rPr>
          <w:lang w:val="en-GB"/>
        </w:rPr>
        <w:t>library</w:t>
      </w:r>
      <w:r w:rsidR="000A13DF">
        <w:rPr>
          <w:lang w:val="en-GB"/>
        </w:rPr>
        <w:t xml:space="preserve"> </w:t>
      </w:r>
      <w:r>
        <w:rPr>
          <w:lang w:val="en-GB"/>
        </w:rPr>
        <w:t>by applying the playback template</w:t>
      </w:r>
      <w:r w:rsidR="006A3626">
        <w:rPr>
          <w:lang w:val="en-GB"/>
        </w:rPr>
        <w:t xml:space="preserve"> from the </w:t>
      </w:r>
      <w:r w:rsidR="006A3626" w:rsidRPr="006A3626">
        <w:rPr>
          <w:b/>
          <w:bCs/>
          <w:lang w:val="en-GB"/>
        </w:rPr>
        <w:t>Play</w:t>
      </w:r>
      <w:r w:rsidR="006A3626">
        <w:rPr>
          <w:lang w:val="en-GB"/>
        </w:rPr>
        <w:t xml:space="preserve"> &gt; </w:t>
      </w:r>
      <w:r w:rsidR="006A3626" w:rsidRPr="006A3626">
        <w:rPr>
          <w:b/>
          <w:bCs/>
          <w:lang w:val="en-GB"/>
        </w:rPr>
        <w:t>Playback Template…</w:t>
      </w:r>
      <w:r w:rsidR="006A3626">
        <w:rPr>
          <w:lang w:val="en-GB"/>
        </w:rPr>
        <w:t xml:space="preserve"> dialog</w:t>
      </w:r>
      <w:r w:rsidR="007A54E4">
        <w:rPr>
          <w:lang w:val="en-GB"/>
        </w:rPr>
        <w:t xml:space="preserve"> and it will automatically load samples </w:t>
      </w:r>
      <w:r w:rsidR="003541A3">
        <w:rPr>
          <w:lang w:val="en-GB"/>
        </w:rPr>
        <w:t>from this</w:t>
      </w:r>
      <w:r w:rsidR="007A54E4">
        <w:rPr>
          <w:lang w:val="en-GB"/>
        </w:rPr>
        <w:t xml:space="preserve"> library.</w:t>
      </w:r>
      <w:r w:rsidR="00A33B63">
        <w:rPr>
          <w:lang w:val="en-GB"/>
        </w:rPr>
        <w:t xml:space="preserve">  However, this will only load some of the instruments.  Keep reading…</w:t>
      </w:r>
    </w:p>
    <w:p w14:paraId="2925DE44" w14:textId="3B04A875" w:rsidR="0039279D" w:rsidRDefault="00EC5DAC" w:rsidP="00BA3730">
      <w:pPr>
        <w:pStyle w:val="Heading2"/>
        <w:rPr>
          <w:lang w:val="en-GB"/>
        </w:rPr>
      </w:pPr>
      <w:r>
        <w:rPr>
          <w:lang w:val="en-GB"/>
        </w:rPr>
        <w:t>Using with other libraries</w:t>
      </w:r>
    </w:p>
    <w:p w14:paraId="5883F0B2" w14:textId="04F7D1BB" w:rsidR="00A33B63" w:rsidRDefault="002E1F97" w:rsidP="00A33B63">
      <w:pPr>
        <w:rPr>
          <w:lang w:val="en-GB"/>
        </w:rPr>
      </w:pPr>
      <w:r>
        <w:rPr>
          <w:noProof/>
          <w:lang w:val="en-GB"/>
        </w:rPr>
        <w:drawing>
          <wp:anchor distT="0" distB="0" distL="114300" distR="114300" simplePos="0" relativeHeight="251658240" behindDoc="0" locked="0" layoutInCell="1" allowOverlap="1" wp14:anchorId="3BFFCD45" wp14:editId="705239A1">
            <wp:simplePos x="0" y="0"/>
            <wp:positionH relativeFrom="column">
              <wp:posOffset>-386863</wp:posOffset>
            </wp:positionH>
            <wp:positionV relativeFrom="paragraph">
              <wp:posOffset>542176</wp:posOffset>
            </wp:positionV>
            <wp:extent cx="3351266" cy="3789123"/>
            <wp:effectExtent l="0" t="0" r="0" b="0"/>
            <wp:wrapSquare wrapText="bothSides"/>
            <wp:docPr id="1" name="Picture 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screenshot of a computer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55388" cy="37937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B63" w:rsidRPr="00CA75F5">
        <w:rPr>
          <w:lang w:val="en-GB"/>
        </w:rPr>
        <w:t xml:space="preserve">As this playback template </w:t>
      </w:r>
      <w:r w:rsidR="00A33B63">
        <w:rPr>
          <w:lang w:val="en-GB"/>
        </w:rPr>
        <w:t xml:space="preserve">doesn’t </w:t>
      </w:r>
      <w:r w:rsidR="00A33B63" w:rsidRPr="00CA75F5">
        <w:rPr>
          <w:lang w:val="en-GB"/>
        </w:rPr>
        <w:t>contain information</w:t>
      </w:r>
      <w:r w:rsidR="00A33B63">
        <w:rPr>
          <w:lang w:val="en-GB"/>
        </w:rPr>
        <w:t xml:space="preserve"> about all the instruments Dorico has</w:t>
      </w:r>
      <w:r w:rsidR="003541A3">
        <w:rPr>
          <w:lang w:val="en-GB"/>
        </w:rPr>
        <w:t xml:space="preserve"> </w:t>
      </w:r>
      <w:r w:rsidR="00A33B63">
        <w:rPr>
          <w:lang w:val="en-GB"/>
        </w:rPr>
        <w:t xml:space="preserve">I’ve presumed </w:t>
      </w:r>
      <w:r w:rsidR="003541A3">
        <w:rPr>
          <w:lang w:val="en-GB"/>
        </w:rPr>
        <w:t>the VH2 instruments</w:t>
      </w:r>
      <w:r w:rsidR="00A33B63">
        <w:rPr>
          <w:lang w:val="en-GB"/>
        </w:rPr>
        <w:t xml:space="preserve"> are designed maybe to be used as alternative samples in your other playback template(s).</w:t>
      </w:r>
    </w:p>
    <w:p w14:paraId="58B5D4A0" w14:textId="0DF54666" w:rsidR="00A33B63" w:rsidRDefault="00A33B63" w:rsidP="00A33B63">
      <w:pPr>
        <w:rPr>
          <w:lang w:val="en-GB"/>
        </w:rPr>
      </w:pPr>
      <w:r>
        <w:rPr>
          <w:lang w:val="en-GB"/>
        </w:rPr>
        <w:t xml:space="preserve">If you use the playback template </w:t>
      </w:r>
      <w:r w:rsidR="00FC3A70">
        <w:rPr>
          <w:lang w:val="en-GB"/>
        </w:rPr>
        <w:t xml:space="preserve">as is then Dorico will read from the top of the playback template and e.g. all your alto saxophones will use the </w:t>
      </w:r>
      <w:r w:rsidR="002E1F97">
        <w:rPr>
          <w:lang w:val="en-GB"/>
        </w:rPr>
        <w:t xml:space="preserve">VH2 </w:t>
      </w:r>
      <w:r w:rsidR="00FC3A70">
        <w:rPr>
          <w:lang w:val="en-GB"/>
        </w:rPr>
        <w:t>R&amp;B Alto</w:t>
      </w:r>
      <w:r w:rsidR="002E1F97">
        <w:rPr>
          <w:lang w:val="en-GB"/>
        </w:rPr>
        <w:t xml:space="preserve">, not the VH2 Film Noir Alto.  </w:t>
      </w:r>
      <w:r w:rsidR="009B49BF">
        <w:rPr>
          <w:lang w:val="en-GB"/>
        </w:rPr>
        <w:t>(</w:t>
      </w:r>
      <w:r w:rsidR="002E1F97">
        <w:rPr>
          <w:lang w:val="en-GB"/>
        </w:rPr>
        <w:t xml:space="preserve">You </w:t>
      </w:r>
      <w:r w:rsidR="009B49BF">
        <w:rPr>
          <w:lang w:val="en-GB"/>
        </w:rPr>
        <w:t>can change the order by selecting it and using the arrow buttons.)</w:t>
      </w:r>
    </w:p>
    <w:p w14:paraId="613859D6" w14:textId="4F4C5170" w:rsidR="00961FEB" w:rsidRDefault="009B49BF" w:rsidP="00961FEB">
      <w:pPr>
        <w:rPr>
          <w:lang w:val="en-GB"/>
        </w:rPr>
      </w:pPr>
      <w:r>
        <w:rPr>
          <w:lang w:val="en-GB"/>
        </w:rPr>
        <w:t xml:space="preserve">You will probably </w:t>
      </w:r>
      <w:r w:rsidR="00EC5DAC" w:rsidRPr="00CA75F5">
        <w:rPr>
          <w:lang w:val="en-GB"/>
        </w:rPr>
        <w:t xml:space="preserve">want to create a custom set up </w:t>
      </w:r>
      <w:r w:rsidR="00961FEB">
        <w:rPr>
          <w:lang w:val="en-GB"/>
        </w:rPr>
        <w:t>for your favourite collection.</w:t>
      </w:r>
    </w:p>
    <w:p w14:paraId="730E0C0D" w14:textId="023065C5" w:rsidR="00EC5DAC" w:rsidRPr="00CA75F5" w:rsidRDefault="00EC5DAC" w:rsidP="0039279D">
      <w:pPr>
        <w:rPr>
          <w:lang w:val="en-GB"/>
        </w:rPr>
      </w:pPr>
      <w:r w:rsidRPr="00CA75F5">
        <w:rPr>
          <w:lang w:val="en-GB"/>
        </w:rPr>
        <w:t xml:space="preserve">To </w:t>
      </w:r>
      <w:r w:rsidR="00961FEB">
        <w:rPr>
          <w:lang w:val="en-GB"/>
        </w:rPr>
        <w:t>do</w:t>
      </w:r>
      <w:r w:rsidRPr="00CA75F5">
        <w:rPr>
          <w:lang w:val="en-GB"/>
        </w:rPr>
        <w:t xml:space="preserve"> this, import the .</w:t>
      </w:r>
      <w:proofErr w:type="spellStart"/>
      <w:r w:rsidRPr="00CA75F5">
        <w:rPr>
          <w:lang w:val="en-GB"/>
        </w:rPr>
        <w:t>dorico_pt</w:t>
      </w:r>
      <w:proofErr w:type="spellEnd"/>
      <w:r w:rsidRPr="00CA75F5">
        <w:rPr>
          <w:lang w:val="en-GB"/>
        </w:rPr>
        <w:t xml:space="preserve"> playback template and then in Play mode go to the </w:t>
      </w:r>
      <w:r w:rsidRPr="00CA75F5">
        <w:rPr>
          <w:b/>
          <w:bCs/>
          <w:lang w:val="en-GB"/>
        </w:rPr>
        <w:t>Play</w:t>
      </w:r>
      <w:r w:rsidRPr="00CA75F5">
        <w:rPr>
          <w:lang w:val="en-GB"/>
        </w:rPr>
        <w:t xml:space="preserve"> &gt; </w:t>
      </w:r>
      <w:r w:rsidRPr="00CA75F5">
        <w:rPr>
          <w:b/>
          <w:bCs/>
          <w:lang w:val="en-GB"/>
        </w:rPr>
        <w:t>Playback Template…</w:t>
      </w:r>
      <w:r w:rsidRPr="00CA75F5">
        <w:rPr>
          <w:lang w:val="en-GB"/>
        </w:rPr>
        <w:t xml:space="preserve"> menu.  Either choose an existing template as a starting point and</w:t>
      </w:r>
      <w:r w:rsidR="003B79F8" w:rsidRPr="00CA75F5">
        <w:rPr>
          <w:lang w:val="en-GB"/>
        </w:rPr>
        <w:t xml:space="preserve"> at the bottom of the dialog</w:t>
      </w:r>
      <w:r w:rsidRPr="00CA75F5">
        <w:rPr>
          <w:lang w:val="en-GB"/>
        </w:rPr>
        <w:t xml:space="preserve"> press the </w:t>
      </w:r>
      <w:r w:rsidR="003B79F8" w:rsidRPr="00CA75F5">
        <w:rPr>
          <w:b/>
          <w:bCs/>
          <w:lang w:val="en-GB"/>
        </w:rPr>
        <w:t>D</w:t>
      </w:r>
      <w:r w:rsidRPr="00CA75F5">
        <w:rPr>
          <w:b/>
          <w:bCs/>
          <w:lang w:val="en-GB"/>
        </w:rPr>
        <w:t>uplicate</w:t>
      </w:r>
      <w:r w:rsidRPr="00CA75F5">
        <w:rPr>
          <w:lang w:val="en-GB"/>
        </w:rPr>
        <w:t xml:space="preserve"> button, or press the </w:t>
      </w:r>
      <w:r w:rsidRPr="00CA75F5">
        <w:rPr>
          <w:b/>
          <w:bCs/>
          <w:lang w:val="en-GB"/>
        </w:rPr>
        <w:t>Add Playback Template</w:t>
      </w:r>
      <w:r w:rsidRPr="00CA75F5">
        <w:rPr>
          <w:lang w:val="en-GB"/>
        </w:rPr>
        <w:t xml:space="preserve"> option to make a new template.</w:t>
      </w:r>
    </w:p>
    <w:p w14:paraId="4EB2FFC3" w14:textId="43192C16" w:rsidR="00EC5DAC" w:rsidRDefault="00EC5DAC" w:rsidP="0039279D">
      <w:pPr>
        <w:rPr>
          <w:lang w:val="en-GB"/>
        </w:rPr>
      </w:pPr>
      <w:r w:rsidRPr="00CA75F5">
        <w:rPr>
          <w:lang w:val="en-GB"/>
        </w:rPr>
        <w:t xml:space="preserve">Give it a suitable name, </w:t>
      </w:r>
      <w:r w:rsidR="003B79F8" w:rsidRPr="00CA75F5">
        <w:rPr>
          <w:lang w:val="en-GB"/>
        </w:rPr>
        <w:t>click on</w:t>
      </w:r>
      <w:r w:rsidRPr="00CA75F5">
        <w:rPr>
          <w:lang w:val="en-GB"/>
        </w:rPr>
        <w:t xml:space="preserve"> the </w:t>
      </w:r>
      <w:r w:rsidRPr="00CA75F5">
        <w:rPr>
          <w:b/>
          <w:bCs/>
          <w:lang w:val="en-GB"/>
        </w:rPr>
        <w:t>Add Manual</w:t>
      </w:r>
      <w:r w:rsidRPr="00CA75F5">
        <w:rPr>
          <w:lang w:val="en-GB"/>
        </w:rPr>
        <w:t xml:space="preserve"> button and add </w:t>
      </w:r>
      <w:r w:rsidR="00765160">
        <w:rPr>
          <w:lang w:val="en-GB"/>
        </w:rPr>
        <w:t xml:space="preserve">the endpoints from this library to </w:t>
      </w:r>
      <w:r w:rsidR="003B79F8" w:rsidRPr="00CA75F5">
        <w:rPr>
          <w:lang w:val="en-GB"/>
        </w:rPr>
        <w:t>the list</w:t>
      </w:r>
      <w:r w:rsidRPr="00CA75F5">
        <w:rPr>
          <w:lang w:val="en-GB"/>
        </w:rPr>
        <w:t xml:space="preserve">.  Add any other libraries as necessary </w:t>
      </w:r>
      <w:r w:rsidR="003B79F8" w:rsidRPr="00CA75F5">
        <w:rPr>
          <w:lang w:val="en-GB"/>
        </w:rPr>
        <w:t xml:space="preserve">using the </w:t>
      </w:r>
      <w:r w:rsidR="003B79F8" w:rsidRPr="00CA75F5">
        <w:rPr>
          <w:b/>
          <w:bCs/>
          <w:lang w:val="en-GB"/>
        </w:rPr>
        <w:t>Add Manual</w:t>
      </w:r>
      <w:r w:rsidR="003B79F8" w:rsidRPr="00CA75F5">
        <w:rPr>
          <w:lang w:val="en-GB"/>
        </w:rPr>
        <w:t xml:space="preserve"> </w:t>
      </w:r>
      <w:r w:rsidR="00EF45C0">
        <w:rPr>
          <w:lang w:val="en-GB"/>
        </w:rPr>
        <w:t xml:space="preserve">(e.g. for the VH2 endpoints) </w:t>
      </w:r>
      <w:r w:rsidR="003B79F8" w:rsidRPr="00CA75F5">
        <w:rPr>
          <w:lang w:val="en-GB"/>
        </w:rPr>
        <w:t xml:space="preserve">or </w:t>
      </w:r>
      <w:r w:rsidR="00C9569F" w:rsidRPr="00CA75F5">
        <w:rPr>
          <w:b/>
          <w:bCs/>
          <w:lang w:val="en-GB"/>
        </w:rPr>
        <w:t>Add Automatic</w:t>
      </w:r>
      <w:r w:rsidR="00C9569F" w:rsidRPr="00CA75F5">
        <w:rPr>
          <w:lang w:val="en-GB"/>
        </w:rPr>
        <w:t xml:space="preserve"> </w:t>
      </w:r>
      <w:r w:rsidR="00EF45C0">
        <w:rPr>
          <w:lang w:val="en-GB"/>
        </w:rPr>
        <w:t xml:space="preserve">(e.g. for the default Dorico-installed endpoints) </w:t>
      </w:r>
      <w:r w:rsidR="00C9569F" w:rsidRPr="00CA75F5">
        <w:rPr>
          <w:lang w:val="en-GB"/>
        </w:rPr>
        <w:t xml:space="preserve">buttons </w:t>
      </w:r>
      <w:r w:rsidRPr="00CA75F5">
        <w:rPr>
          <w:lang w:val="en-GB"/>
        </w:rPr>
        <w:t xml:space="preserve">and use the arrow buttons to sort the order, remembering that Dorico </w:t>
      </w:r>
      <w:r w:rsidRPr="00CA75F5">
        <w:rPr>
          <w:lang w:val="en-GB"/>
        </w:rPr>
        <w:lastRenderedPageBreak/>
        <w:t>starts from the top of the list and works down</w:t>
      </w:r>
      <w:r w:rsidR="00C9569F" w:rsidRPr="00CA75F5">
        <w:rPr>
          <w:lang w:val="en-GB"/>
        </w:rPr>
        <w:t xml:space="preserve"> when assigning</w:t>
      </w:r>
      <w:r w:rsidR="00C9569F">
        <w:rPr>
          <w:lang w:val="en-GB"/>
        </w:rPr>
        <w:t xml:space="preserve"> instruments to libraries</w:t>
      </w:r>
      <w:r>
        <w:rPr>
          <w:lang w:val="en-GB"/>
        </w:rPr>
        <w:t>.</w:t>
      </w:r>
    </w:p>
    <w:p w14:paraId="1739D7FF" w14:textId="77777777" w:rsidR="00CA75F5" w:rsidRDefault="00CA75F5" w:rsidP="00CA75F5">
      <w:pPr>
        <w:rPr>
          <w:lang w:val="en-GB"/>
        </w:rPr>
      </w:pPr>
      <w:r>
        <w:rPr>
          <w:lang w:val="en-GB"/>
        </w:rPr>
        <w:t xml:space="preserve">Once you’ve created your Playback Template you can choose it and use the </w:t>
      </w:r>
      <w:r w:rsidRPr="00BC57E7">
        <w:rPr>
          <w:b/>
          <w:bCs/>
          <w:lang w:val="en-GB"/>
        </w:rPr>
        <w:t>Apply and Close</w:t>
      </w:r>
      <w:r>
        <w:rPr>
          <w:lang w:val="en-GB"/>
        </w:rPr>
        <w:t xml:space="preserve"> button to have Dorico re-load the sounds on any project using the libraries you’ve chosen.</w:t>
      </w:r>
    </w:p>
    <w:p w14:paraId="45934170" w14:textId="3FD5E3F0" w:rsidR="00BC57E7" w:rsidRPr="0039279D" w:rsidRDefault="00CA75F5" w:rsidP="009E7114">
      <w:pPr>
        <w:rPr>
          <w:lang w:val="en-GB"/>
        </w:rPr>
      </w:pPr>
      <w:r>
        <w:rPr>
          <w:lang w:val="en-GB"/>
        </w:rPr>
        <w:t xml:space="preserve">If you wish you can make this your default playback template by going to </w:t>
      </w:r>
      <w:r w:rsidRPr="00BC57E7">
        <w:rPr>
          <w:b/>
          <w:bCs/>
          <w:lang w:val="en-GB"/>
        </w:rPr>
        <w:t>Preferences</w:t>
      </w:r>
      <w:r>
        <w:rPr>
          <w:lang w:val="en-GB"/>
        </w:rPr>
        <w:t xml:space="preserve"> &gt; </w:t>
      </w:r>
      <w:r w:rsidRPr="00BC57E7">
        <w:rPr>
          <w:b/>
          <w:bCs/>
          <w:lang w:val="en-GB"/>
        </w:rPr>
        <w:t>Play</w:t>
      </w:r>
      <w:r>
        <w:rPr>
          <w:lang w:val="en-GB"/>
        </w:rPr>
        <w:t xml:space="preserve"> and choosing your template from the dropdown list.</w:t>
      </w:r>
    </w:p>
    <w:p w14:paraId="6B0D2227" w14:textId="0841D9E1" w:rsidR="00B138B5" w:rsidRDefault="00F94F8D" w:rsidP="0076009D">
      <w:pPr>
        <w:rPr>
          <w:lang w:val="en-GB"/>
        </w:rPr>
      </w:pPr>
      <w:r w:rsidRPr="00CA75F5">
        <w:rPr>
          <w:lang w:val="en-GB"/>
        </w:rPr>
        <w:t>For each instrument Dorico will also load the expression map.</w:t>
      </w:r>
    </w:p>
    <w:p w14:paraId="0C10A94F" w14:textId="44BE9103" w:rsidR="00EA0C82" w:rsidRDefault="00EA0C82" w:rsidP="00507B46">
      <w:pPr>
        <w:pStyle w:val="Heading2"/>
        <w:rPr>
          <w:lang w:val="en-GB"/>
        </w:rPr>
      </w:pPr>
      <w:r>
        <w:rPr>
          <w:lang w:val="en-GB"/>
        </w:rPr>
        <w:t>Available instruments</w:t>
      </w:r>
    </w:p>
    <w:p w14:paraId="5DCE0AA3" w14:textId="641E681C" w:rsidR="00EA0C82" w:rsidRDefault="00EA0C82" w:rsidP="00EA0C82">
      <w:pPr>
        <w:rPr>
          <w:lang w:val="en-GB"/>
        </w:rPr>
      </w:pPr>
      <w:r>
        <w:rPr>
          <w:lang w:val="en-GB"/>
        </w:rPr>
        <w:t>This library contains</w:t>
      </w:r>
      <w:r w:rsidR="005A4A65">
        <w:rPr>
          <w:lang w:val="en-GB"/>
        </w:rPr>
        <w:t xml:space="preserve"> (for more details see the </w:t>
      </w:r>
      <w:hyperlink r:id="rId9" w:history="1">
        <w:r w:rsidR="005A4A65" w:rsidRPr="000557B7">
          <w:rPr>
            <w:rStyle w:val="Hyperlink"/>
            <w:lang w:val="en-GB"/>
          </w:rPr>
          <w:t>Big Fish Audio website</w:t>
        </w:r>
      </w:hyperlink>
      <w:r w:rsidR="005A4A65">
        <w:rPr>
          <w:lang w:val="en-GB"/>
        </w:rPr>
        <w:t xml:space="preserve"> or </w:t>
      </w:r>
      <w:r w:rsidR="000557B7">
        <w:rPr>
          <w:lang w:val="en-GB"/>
        </w:rPr>
        <w:t xml:space="preserve">the </w:t>
      </w:r>
      <w:r w:rsidR="005A4A65">
        <w:rPr>
          <w:lang w:val="en-GB"/>
        </w:rPr>
        <w:t>manual when you install the library)</w:t>
      </w:r>
      <w:r>
        <w:rPr>
          <w:lang w:val="en-GB"/>
        </w:rPr>
        <w:t>:</w:t>
      </w:r>
    </w:p>
    <w:p w14:paraId="605D4AA2" w14:textId="025AC97D" w:rsidR="00DF0F27" w:rsidRPr="00DF0F27" w:rsidRDefault="00C513D5" w:rsidP="00DF0F27">
      <w:pPr>
        <w:pStyle w:val="ListParagraph"/>
        <w:numPr>
          <w:ilvl w:val="0"/>
          <w:numId w:val="35"/>
        </w:numPr>
        <w:rPr>
          <w:lang w:val="en-GB"/>
        </w:rPr>
      </w:pPr>
      <w:r>
        <w:rPr>
          <w:lang w:val="en-GB"/>
        </w:rPr>
        <w:t xml:space="preserve">60s cool jazz trumpet, </w:t>
      </w:r>
      <w:r w:rsidR="00BD0676">
        <w:rPr>
          <w:lang w:val="en-GB"/>
        </w:rPr>
        <w:t xml:space="preserve">open &amp; </w:t>
      </w:r>
      <w:r>
        <w:rPr>
          <w:lang w:val="en-GB"/>
        </w:rPr>
        <w:t>muted</w:t>
      </w:r>
    </w:p>
    <w:p w14:paraId="0ECA6404" w14:textId="1D15E8F2" w:rsidR="00DF0F27" w:rsidRDefault="00BD0676" w:rsidP="00DF0F27">
      <w:pPr>
        <w:pStyle w:val="ListParagraph"/>
        <w:numPr>
          <w:ilvl w:val="0"/>
          <w:numId w:val="35"/>
        </w:numPr>
        <w:rPr>
          <w:lang w:val="en-GB"/>
        </w:rPr>
      </w:pPr>
      <w:r>
        <w:rPr>
          <w:lang w:val="en-GB"/>
        </w:rPr>
        <w:t>Bass flute</w:t>
      </w:r>
    </w:p>
    <w:p w14:paraId="6C965079" w14:textId="2DCA8D59" w:rsidR="00BD0676" w:rsidRDefault="00BD0676" w:rsidP="00DF0F27">
      <w:pPr>
        <w:pStyle w:val="ListParagraph"/>
        <w:numPr>
          <w:ilvl w:val="0"/>
          <w:numId w:val="35"/>
        </w:numPr>
        <w:rPr>
          <w:lang w:val="en-GB"/>
        </w:rPr>
      </w:pPr>
      <w:r>
        <w:rPr>
          <w:lang w:val="en-GB"/>
        </w:rPr>
        <w:t>Bass saxophone</w:t>
      </w:r>
    </w:p>
    <w:p w14:paraId="4E9D4C40" w14:textId="5A97859F" w:rsidR="00BD0676" w:rsidRDefault="00BD0676" w:rsidP="00DF0F27">
      <w:pPr>
        <w:pStyle w:val="ListParagraph"/>
        <w:numPr>
          <w:ilvl w:val="0"/>
          <w:numId w:val="35"/>
        </w:numPr>
        <w:rPr>
          <w:lang w:val="en-GB"/>
        </w:rPr>
      </w:pPr>
      <w:r>
        <w:rPr>
          <w:lang w:val="en-GB"/>
        </w:rPr>
        <w:t>Bass trombone</w:t>
      </w:r>
    </w:p>
    <w:p w14:paraId="01EDFAC9" w14:textId="38A40B88" w:rsidR="00BD0676" w:rsidRDefault="00BD0676" w:rsidP="00DF0F27">
      <w:pPr>
        <w:pStyle w:val="ListParagraph"/>
        <w:numPr>
          <w:ilvl w:val="0"/>
          <w:numId w:val="35"/>
        </w:numPr>
        <w:rPr>
          <w:lang w:val="en-GB"/>
        </w:rPr>
      </w:pPr>
      <w:r>
        <w:rPr>
          <w:lang w:val="en-GB"/>
        </w:rPr>
        <w:t>Classic film noir alto sax</w:t>
      </w:r>
    </w:p>
    <w:p w14:paraId="085B4171" w14:textId="4565FD13" w:rsidR="00BD0676" w:rsidRDefault="00BD0676" w:rsidP="00DF0F27">
      <w:pPr>
        <w:pStyle w:val="ListParagraph"/>
        <w:numPr>
          <w:ilvl w:val="0"/>
          <w:numId w:val="35"/>
        </w:numPr>
        <w:rPr>
          <w:lang w:val="en-GB"/>
        </w:rPr>
      </w:pPr>
      <w:r>
        <w:rPr>
          <w:lang w:val="en-GB"/>
        </w:rPr>
        <w:t>Detroit soul piccolo</w:t>
      </w:r>
    </w:p>
    <w:p w14:paraId="74AA997E" w14:textId="5300E710" w:rsidR="00BD0676" w:rsidRDefault="00BD0676" w:rsidP="00DF0F27">
      <w:pPr>
        <w:pStyle w:val="ListParagraph"/>
        <w:numPr>
          <w:ilvl w:val="0"/>
          <w:numId w:val="35"/>
        </w:numPr>
        <w:rPr>
          <w:lang w:val="en-GB"/>
        </w:rPr>
      </w:pPr>
      <w:r>
        <w:rPr>
          <w:lang w:val="en-GB"/>
        </w:rPr>
        <w:t>Retro 70s lead trumpet</w:t>
      </w:r>
    </w:p>
    <w:p w14:paraId="64AD40E7" w14:textId="40C32448" w:rsidR="00BD0676" w:rsidRDefault="00BD0676" w:rsidP="00DF0F27">
      <w:pPr>
        <w:pStyle w:val="ListParagraph"/>
        <w:numPr>
          <w:ilvl w:val="0"/>
          <w:numId w:val="35"/>
        </w:numPr>
        <w:rPr>
          <w:lang w:val="it-IT"/>
        </w:rPr>
      </w:pPr>
      <w:r w:rsidRPr="00BD0676">
        <w:rPr>
          <w:lang w:val="it-IT"/>
        </w:rPr>
        <w:t>Retro R&amp;B alto sax</w:t>
      </w:r>
    </w:p>
    <w:p w14:paraId="1953B407" w14:textId="4BF3859C" w:rsidR="00BD0676" w:rsidRDefault="00BD0676" w:rsidP="00DF0F27">
      <w:pPr>
        <w:pStyle w:val="ListParagraph"/>
        <w:numPr>
          <w:ilvl w:val="0"/>
          <w:numId w:val="35"/>
        </w:numPr>
        <w:rPr>
          <w:lang w:val="it-IT"/>
        </w:rPr>
      </w:pPr>
      <w:r>
        <w:rPr>
          <w:lang w:val="it-IT"/>
        </w:rPr>
        <w:t>Retro R&amp;B tenor sax</w:t>
      </w:r>
    </w:p>
    <w:p w14:paraId="58599DCB" w14:textId="20F08F7F" w:rsidR="00BD0676" w:rsidRDefault="00BD0676" w:rsidP="00DF0F27">
      <w:pPr>
        <w:pStyle w:val="ListParagraph"/>
        <w:numPr>
          <w:ilvl w:val="0"/>
          <w:numId w:val="35"/>
        </w:numPr>
        <w:rPr>
          <w:lang w:val="it-IT"/>
        </w:rPr>
      </w:pPr>
      <w:proofErr w:type="spellStart"/>
      <w:r>
        <w:rPr>
          <w:lang w:val="it-IT"/>
        </w:rPr>
        <w:t>Roadhouse</w:t>
      </w:r>
      <w:proofErr w:type="spellEnd"/>
      <w:r>
        <w:rPr>
          <w:lang w:val="it-IT"/>
        </w:rPr>
        <w:t xml:space="preserve"> tenor sax</w:t>
      </w:r>
    </w:p>
    <w:p w14:paraId="47BDCCCF" w14:textId="050F4FFC" w:rsidR="00BD0676" w:rsidRDefault="00BD0676" w:rsidP="00DF0F27">
      <w:pPr>
        <w:pStyle w:val="ListParagraph"/>
        <w:numPr>
          <w:ilvl w:val="0"/>
          <w:numId w:val="35"/>
        </w:numPr>
        <w:rPr>
          <w:lang w:val="it-IT"/>
        </w:rPr>
      </w:pPr>
      <w:r>
        <w:rPr>
          <w:lang w:val="it-IT"/>
        </w:rPr>
        <w:t xml:space="preserve">Soul jazz </w:t>
      </w:r>
      <w:proofErr w:type="spellStart"/>
      <w:r>
        <w:rPr>
          <w:lang w:val="it-IT"/>
        </w:rPr>
        <w:t>flugelhorn</w:t>
      </w:r>
      <w:proofErr w:type="spellEnd"/>
    </w:p>
    <w:p w14:paraId="377C3856" w14:textId="32691502" w:rsidR="00BD0676" w:rsidRDefault="00BD0676" w:rsidP="00DF0F27">
      <w:pPr>
        <w:pStyle w:val="ListParagraph"/>
        <w:numPr>
          <w:ilvl w:val="0"/>
          <w:numId w:val="35"/>
        </w:numPr>
        <w:rPr>
          <w:lang w:val="it-IT"/>
        </w:rPr>
      </w:pPr>
      <w:r>
        <w:rPr>
          <w:lang w:val="it-IT"/>
        </w:rPr>
        <w:t>Vintage jazz bari sax</w:t>
      </w:r>
    </w:p>
    <w:p w14:paraId="0457B643" w14:textId="4D377A97" w:rsidR="00BD0676" w:rsidRDefault="00BD0676" w:rsidP="00DF0F27">
      <w:pPr>
        <w:pStyle w:val="ListParagraph"/>
        <w:numPr>
          <w:ilvl w:val="0"/>
          <w:numId w:val="35"/>
        </w:numPr>
        <w:rPr>
          <w:lang w:val="it-IT"/>
        </w:rPr>
      </w:pPr>
      <w:r>
        <w:rPr>
          <w:lang w:val="it-IT"/>
        </w:rPr>
        <w:t>Vintage jazz tenor sax</w:t>
      </w:r>
    </w:p>
    <w:p w14:paraId="6466C606" w14:textId="6ED684AC" w:rsidR="00BD0676" w:rsidRPr="00BD0676" w:rsidRDefault="00B17CFA" w:rsidP="00DF0F27">
      <w:pPr>
        <w:pStyle w:val="ListParagraph"/>
        <w:numPr>
          <w:ilvl w:val="0"/>
          <w:numId w:val="35"/>
        </w:numPr>
        <w:rPr>
          <w:lang w:val="it-IT"/>
        </w:rPr>
      </w:pPr>
      <w:r>
        <w:rPr>
          <w:lang w:val="it-IT"/>
        </w:rPr>
        <w:t xml:space="preserve">Vintage pop piccolo </w:t>
      </w:r>
      <w:proofErr w:type="spellStart"/>
      <w:r>
        <w:rPr>
          <w:lang w:val="it-IT"/>
        </w:rPr>
        <w:t>trumpet</w:t>
      </w:r>
      <w:proofErr w:type="spellEnd"/>
    </w:p>
    <w:p w14:paraId="615030A1" w14:textId="1321A055" w:rsidR="00507B46" w:rsidRPr="00D934A1" w:rsidRDefault="00507B46" w:rsidP="00507B46">
      <w:pPr>
        <w:pStyle w:val="Heading2"/>
        <w:rPr>
          <w:lang w:val="fr-FR"/>
        </w:rPr>
      </w:pPr>
      <w:proofErr w:type="spellStart"/>
      <w:r w:rsidRPr="00D934A1">
        <w:rPr>
          <w:lang w:val="fr-FR"/>
        </w:rPr>
        <w:t>Available</w:t>
      </w:r>
      <w:proofErr w:type="spellEnd"/>
      <w:r w:rsidRPr="00D934A1">
        <w:rPr>
          <w:lang w:val="fr-FR"/>
        </w:rPr>
        <w:t xml:space="preserve"> techniques</w:t>
      </w:r>
    </w:p>
    <w:p w14:paraId="09632F55" w14:textId="724C9B3B" w:rsidR="00507B46" w:rsidRDefault="007B5FE5" w:rsidP="00507B46">
      <w:pPr>
        <w:rPr>
          <w:lang w:val="en-GB"/>
        </w:rPr>
      </w:pPr>
      <w:r>
        <w:rPr>
          <w:lang w:val="en-GB"/>
        </w:rPr>
        <w:t>T</w:t>
      </w:r>
      <w:r w:rsidR="008E1032">
        <w:rPr>
          <w:lang w:val="en-GB"/>
        </w:rPr>
        <w:t>echniques</w:t>
      </w:r>
      <w:r>
        <w:rPr>
          <w:lang w:val="en-GB"/>
        </w:rPr>
        <w:t xml:space="preserve"> include</w:t>
      </w:r>
      <w:r w:rsidR="00DC1D4D">
        <w:rPr>
          <w:lang w:val="en-GB"/>
        </w:rPr>
        <w:t xml:space="preserve"> (varies between instruments)</w:t>
      </w:r>
      <w:r w:rsidR="008E1032">
        <w:rPr>
          <w:lang w:val="en-GB"/>
        </w:rPr>
        <w:t>:</w:t>
      </w:r>
    </w:p>
    <w:p w14:paraId="0AE1B116" w14:textId="439A2325" w:rsidR="008E1032" w:rsidRDefault="008E1032" w:rsidP="008E1032">
      <w:pPr>
        <w:pStyle w:val="ListParagraph"/>
        <w:numPr>
          <w:ilvl w:val="0"/>
          <w:numId w:val="33"/>
        </w:numPr>
        <w:rPr>
          <w:lang w:val="en-GB"/>
        </w:rPr>
      </w:pPr>
      <w:r>
        <w:rPr>
          <w:lang w:val="en-GB"/>
        </w:rPr>
        <w:t>Sustain</w:t>
      </w:r>
    </w:p>
    <w:p w14:paraId="7F4DA9F8" w14:textId="49FE50ED" w:rsidR="008E1032" w:rsidRDefault="006A55E1" w:rsidP="008E1032">
      <w:pPr>
        <w:pStyle w:val="ListParagraph"/>
        <w:numPr>
          <w:ilvl w:val="0"/>
          <w:numId w:val="33"/>
        </w:numPr>
        <w:rPr>
          <w:lang w:val="en-GB"/>
        </w:rPr>
      </w:pPr>
      <w:r>
        <w:rPr>
          <w:lang w:val="en-GB"/>
        </w:rPr>
        <w:t>Short notes/s</w:t>
      </w:r>
      <w:r w:rsidR="003E3882">
        <w:rPr>
          <w:lang w:val="en-GB"/>
        </w:rPr>
        <w:t>taccato</w:t>
      </w:r>
    </w:p>
    <w:p w14:paraId="53356CC2" w14:textId="75C1F169" w:rsidR="003E3882" w:rsidRDefault="003E3882" w:rsidP="008E1032">
      <w:pPr>
        <w:pStyle w:val="ListParagraph"/>
        <w:numPr>
          <w:ilvl w:val="0"/>
          <w:numId w:val="33"/>
        </w:numPr>
        <w:rPr>
          <w:lang w:val="en-GB"/>
        </w:rPr>
      </w:pPr>
      <w:r>
        <w:rPr>
          <w:lang w:val="en-GB"/>
        </w:rPr>
        <w:t>Stab (fast bend downwards)</w:t>
      </w:r>
    </w:p>
    <w:p w14:paraId="2C573425" w14:textId="6362A69D" w:rsidR="003E3882" w:rsidRDefault="003E3882" w:rsidP="008E1032">
      <w:pPr>
        <w:pStyle w:val="ListParagraph"/>
        <w:numPr>
          <w:ilvl w:val="0"/>
          <w:numId w:val="33"/>
        </w:numPr>
        <w:rPr>
          <w:lang w:val="en-GB"/>
        </w:rPr>
      </w:pPr>
      <w:r>
        <w:rPr>
          <w:lang w:val="en-GB"/>
        </w:rPr>
        <w:t>Falloff</w:t>
      </w:r>
      <w:r w:rsidR="002B36A3">
        <w:rPr>
          <w:lang w:val="en-GB"/>
        </w:rPr>
        <w:t xml:space="preserve"> (slower downwards </w:t>
      </w:r>
      <w:proofErr w:type="spellStart"/>
      <w:r w:rsidR="002B36A3">
        <w:rPr>
          <w:lang w:val="en-GB"/>
        </w:rPr>
        <w:t>gliss</w:t>
      </w:r>
      <w:proofErr w:type="spellEnd"/>
      <w:r w:rsidR="002B36A3">
        <w:rPr>
          <w:lang w:val="en-GB"/>
        </w:rPr>
        <w:t>)</w:t>
      </w:r>
    </w:p>
    <w:p w14:paraId="5A9EB8C3" w14:textId="447B3082" w:rsidR="00B11265" w:rsidRDefault="00B11265" w:rsidP="008E1032">
      <w:pPr>
        <w:pStyle w:val="ListParagraph"/>
        <w:numPr>
          <w:ilvl w:val="0"/>
          <w:numId w:val="33"/>
        </w:numPr>
        <w:rPr>
          <w:lang w:val="en-GB"/>
        </w:rPr>
      </w:pPr>
      <w:r>
        <w:rPr>
          <w:lang w:val="en-GB"/>
        </w:rPr>
        <w:t>Doits</w:t>
      </w:r>
    </w:p>
    <w:p w14:paraId="4500CFA1" w14:textId="7A061A39" w:rsidR="00B11265" w:rsidRDefault="00B11265" w:rsidP="008E1032">
      <w:pPr>
        <w:pStyle w:val="ListParagraph"/>
        <w:numPr>
          <w:ilvl w:val="0"/>
          <w:numId w:val="33"/>
        </w:numPr>
        <w:rPr>
          <w:lang w:val="en-GB"/>
        </w:rPr>
      </w:pPr>
      <w:r>
        <w:rPr>
          <w:lang w:val="en-GB"/>
        </w:rPr>
        <w:t>Scoop</w:t>
      </w:r>
    </w:p>
    <w:p w14:paraId="4A730564" w14:textId="368D2021" w:rsidR="006D59E7" w:rsidRPr="00100DBA" w:rsidRDefault="00B11265" w:rsidP="00100DBA">
      <w:pPr>
        <w:pStyle w:val="ListParagraph"/>
        <w:numPr>
          <w:ilvl w:val="0"/>
          <w:numId w:val="33"/>
        </w:numPr>
        <w:rPr>
          <w:lang w:val="en-GB"/>
        </w:rPr>
      </w:pPr>
      <w:r>
        <w:rPr>
          <w:lang w:val="en-GB"/>
        </w:rPr>
        <w:t>Flutter-tongue</w:t>
      </w:r>
    </w:p>
    <w:p w14:paraId="64AE1152" w14:textId="77777777" w:rsidR="005E2E33" w:rsidRDefault="005E2E33" w:rsidP="005E2E33">
      <w:pPr>
        <w:pStyle w:val="Heading2"/>
        <w:rPr>
          <w:lang w:val="en-GB"/>
        </w:rPr>
      </w:pPr>
      <w:bookmarkStart w:id="0" w:name="_Turning_some_effects/keyswitches"/>
      <w:bookmarkEnd w:id="0"/>
      <w:r>
        <w:rPr>
          <w:lang w:val="en-GB"/>
        </w:rPr>
        <w:t>Issues or Errors</w:t>
      </w:r>
    </w:p>
    <w:p w14:paraId="04DB5D12" w14:textId="77777777" w:rsidR="005E2E33" w:rsidRDefault="005E2E33" w:rsidP="005E2E33">
      <w:pPr>
        <w:rPr>
          <w:lang w:val="en-GB"/>
        </w:rPr>
      </w:pPr>
      <w:r>
        <w:rPr>
          <w:lang w:val="en-GB"/>
        </w:rPr>
        <w:t xml:space="preserve">If you find any issues with the Dorico template or playback template or would like to suggest changes or tweaks to it, please email </w:t>
      </w:r>
      <w:hyperlink r:id="rId10" w:history="1">
        <w:r w:rsidRPr="00B52428">
          <w:rPr>
            <w:rStyle w:val="Hyperlink"/>
            <w:lang w:val="en-GB"/>
          </w:rPr>
          <w:t>discoverdorico@steinberg.de</w:t>
        </w:r>
      </w:hyperlink>
      <w:r>
        <w:rPr>
          <w:lang w:val="en-GB"/>
        </w:rPr>
        <w:t xml:space="preserve"> </w:t>
      </w:r>
    </w:p>
    <w:p w14:paraId="19788C06" w14:textId="7A830C1F" w:rsidR="009F7175" w:rsidRPr="00852A4F" w:rsidRDefault="009F7175" w:rsidP="000C704E">
      <w:pPr>
        <w:rPr>
          <w:lang w:val="en-GB"/>
        </w:rPr>
      </w:pPr>
    </w:p>
    <w:sectPr w:rsidR="009F7175" w:rsidRPr="00852A4F" w:rsidSect="00AD2B1F">
      <w:headerReference w:type="default" r:id="rId11"/>
      <w:footerReference w:type="default" r:id="rId12"/>
      <w:footnotePr>
        <w:pos w:val="beneathText"/>
      </w:footnotePr>
      <w:pgSz w:w="12240" w:h="15840" w:code="9"/>
      <w:pgMar w:top="1418" w:right="1418" w:bottom="1201" w:left="1418" w:header="720" w:footer="782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FAEA65" w14:textId="77777777" w:rsidR="00787C53" w:rsidRDefault="00787C53" w:rsidP="002D38DC">
      <w:r>
        <w:separator/>
      </w:r>
    </w:p>
    <w:p w14:paraId="09FF1B75" w14:textId="77777777" w:rsidR="00787C53" w:rsidRDefault="00787C53" w:rsidP="002D38DC"/>
    <w:p w14:paraId="1ACD0729" w14:textId="77777777" w:rsidR="00787C53" w:rsidRDefault="00787C53" w:rsidP="002D38DC"/>
    <w:p w14:paraId="46987773" w14:textId="77777777" w:rsidR="00787C53" w:rsidRDefault="00787C53" w:rsidP="002D38DC"/>
    <w:p w14:paraId="622B6286" w14:textId="77777777" w:rsidR="00787C53" w:rsidRDefault="00787C53" w:rsidP="002D38DC"/>
    <w:p w14:paraId="356F902A" w14:textId="77777777" w:rsidR="00787C53" w:rsidRDefault="00787C53" w:rsidP="002D38DC"/>
    <w:p w14:paraId="13FA5ACD" w14:textId="77777777" w:rsidR="00787C53" w:rsidRDefault="00787C53" w:rsidP="002D38DC"/>
    <w:p w14:paraId="067A1F27" w14:textId="77777777" w:rsidR="00787C53" w:rsidRDefault="00787C53" w:rsidP="002D38DC"/>
    <w:p w14:paraId="1609C2E2" w14:textId="77777777" w:rsidR="00787C53" w:rsidRDefault="00787C53" w:rsidP="002D38DC"/>
    <w:p w14:paraId="0F8615EC" w14:textId="77777777" w:rsidR="00787C53" w:rsidRDefault="00787C53" w:rsidP="002D38DC"/>
    <w:p w14:paraId="2603AC98" w14:textId="77777777" w:rsidR="00787C53" w:rsidRDefault="00787C53" w:rsidP="002D38DC"/>
    <w:p w14:paraId="7600FCFC" w14:textId="77777777" w:rsidR="00787C53" w:rsidRDefault="00787C53" w:rsidP="002D38DC"/>
    <w:p w14:paraId="1EF6517A" w14:textId="77777777" w:rsidR="00787C53" w:rsidRDefault="00787C53" w:rsidP="002D38DC"/>
    <w:p w14:paraId="6AA06798" w14:textId="77777777" w:rsidR="00787C53" w:rsidRDefault="00787C53" w:rsidP="002D38DC"/>
    <w:p w14:paraId="26B32DDA" w14:textId="77777777" w:rsidR="00787C53" w:rsidRDefault="00787C53" w:rsidP="002D38DC"/>
    <w:p w14:paraId="42F2D2CC" w14:textId="77777777" w:rsidR="00787C53" w:rsidRDefault="00787C53" w:rsidP="002D38DC"/>
    <w:p w14:paraId="788DA456" w14:textId="77777777" w:rsidR="00787C53" w:rsidRDefault="00787C53" w:rsidP="002D38DC"/>
    <w:p w14:paraId="6CE67B57" w14:textId="77777777" w:rsidR="00787C53" w:rsidRDefault="00787C53" w:rsidP="002D38DC"/>
    <w:p w14:paraId="61169B6F" w14:textId="77777777" w:rsidR="00787C53" w:rsidRDefault="00787C53" w:rsidP="002D38DC"/>
    <w:p w14:paraId="3B55E1A4" w14:textId="77777777" w:rsidR="00787C53" w:rsidRDefault="00787C53" w:rsidP="002D38DC"/>
    <w:p w14:paraId="68BE3521" w14:textId="77777777" w:rsidR="00787C53" w:rsidRDefault="00787C53" w:rsidP="002D38DC"/>
    <w:p w14:paraId="64092A0C" w14:textId="77777777" w:rsidR="00787C53" w:rsidRDefault="00787C53" w:rsidP="002D38DC"/>
    <w:p w14:paraId="4E9F0040" w14:textId="77777777" w:rsidR="00787C53" w:rsidRDefault="00787C53" w:rsidP="002D38DC"/>
    <w:p w14:paraId="44D974B0" w14:textId="77777777" w:rsidR="00787C53" w:rsidRDefault="00787C53" w:rsidP="002D38DC"/>
    <w:p w14:paraId="655E4AD1" w14:textId="77777777" w:rsidR="00787C53" w:rsidRDefault="00787C53" w:rsidP="002D38DC"/>
    <w:p w14:paraId="6D692DAF" w14:textId="77777777" w:rsidR="00787C53" w:rsidRDefault="00787C53" w:rsidP="002D38DC"/>
    <w:p w14:paraId="770A72C7" w14:textId="77777777" w:rsidR="00787C53" w:rsidRDefault="00787C53" w:rsidP="002D38DC"/>
    <w:p w14:paraId="66E2452F" w14:textId="77777777" w:rsidR="00787C53" w:rsidRDefault="00787C53" w:rsidP="002D38DC"/>
    <w:p w14:paraId="118516E3" w14:textId="77777777" w:rsidR="00787C53" w:rsidRDefault="00787C53" w:rsidP="002D38DC"/>
    <w:p w14:paraId="39CBAAC7" w14:textId="77777777" w:rsidR="00787C53" w:rsidRDefault="00787C53" w:rsidP="002D38DC"/>
    <w:p w14:paraId="5563637E" w14:textId="77777777" w:rsidR="00787C53" w:rsidRDefault="00787C53" w:rsidP="002D38DC"/>
    <w:p w14:paraId="60ECB263" w14:textId="77777777" w:rsidR="00787C53" w:rsidRDefault="00787C53" w:rsidP="002D38DC"/>
    <w:p w14:paraId="73846318" w14:textId="77777777" w:rsidR="00787C53" w:rsidRDefault="00787C53" w:rsidP="002D38DC"/>
    <w:p w14:paraId="38DA7579" w14:textId="77777777" w:rsidR="00787C53" w:rsidRDefault="00787C53" w:rsidP="002D38DC"/>
    <w:p w14:paraId="2FD97036" w14:textId="77777777" w:rsidR="00787C53" w:rsidRDefault="00787C53" w:rsidP="002D38DC"/>
    <w:p w14:paraId="43B28582" w14:textId="77777777" w:rsidR="00787C53" w:rsidRDefault="00787C53" w:rsidP="002D38DC"/>
    <w:p w14:paraId="32B8A76A" w14:textId="77777777" w:rsidR="00787C53" w:rsidRDefault="00787C53" w:rsidP="002D38DC"/>
    <w:p w14:paraId="70FB6984" w14:textId="77777777" w:rsidR="00787C53" w:rsidRDefault="00787C53" w:rsidP="002D38DC"/>
    <w:p w14:paraId="780BEF40" w14:textId="77777777" w:rsidR="00787C53" w:rsidRDefault="00787C53" w:rsidP="002D38DC"/>
    <w:p w14:paraId="7CE665A7" w14:textId="77777777" w:rsidR="00787C53" w:rsidRDefault="00787C53" w:rsidP="002D38DC"/>
    <w:p w14:paraId="2DD6BE2A" w14:textId="77777777" w:rsidR="00787C53" w:rsidRDefault="00787C53" w:rsidP="002D38DC"/>
    <w:p w14:paraId="224A2CE6" w14:textId="77777777" w:rsidR="00787C53" w:rsidRDefault="00787C53" w:rsidP="002D38DC"/>
    <w:p w14:paraId="12A92CA7" w14:textId="77777777" w:rsidR="00787C53" w:rsidRDefault="00787C53" w:rsidP="002D38DC"/>
    <w:p w14:paraId="7F22C5E0" w14:textId="77777777" w:rsidR="00787C53" w:rsidRDefault="00787C53" w:rsidP="002D38DC"/>
    <w:p w14:paraId="740E1FF4" w14:textId="77777777" w:rsidR="00787C53" w:rsidRDefault="00787C53" w:rsidP="002D38DC"/>
    <w:p w14:paraId="5CECBDF6" w14:textId="77777777" w:rsidR="00787C53" w:rsidRDefault="00787C53" w:rsidP="002D38DC"/>
    <w:p w14:paraId="01407CFC" w14:textId="77777777" w:rsidR="00787C53" w:rsidRDefault="00787C53" w:rsidP="002D38DC"/>
    <w:p w14:paraId="22077144" w14:textId="77777777" w:rsidR="00787C53" w:rsidRDefault="00787C53" w:rsidP="002D38DC"/>
    <w:p w14:paraId="12910D82" w14:textId="77777777" w:rsidR="00787C53" w:rsidRDefault="00787C53" w:rsidP="002D38DC"/>
    <w:p w14:paraId="61BFDDFF" w14:textId="77777777" w:rsidR="00787C53" w:rsidRDefault="00787C53" w:rsidP="002D38DC"/>
    <w:p w14:paraId="18B476D0" w14:textId="77777777" w:rsidR="00787C53" w:rsidRDefault="00787C53" w:rsidP="002D38DC"/>
    <w:p w14:paraId="5E3ECC66" w14:textId="77777777" w:rsidR="00787C53" w:rsidRDefault="00787C53" w:rsidP="002D38DC"/>
    <w:p w14:paraId="2A343FCB" w14:textId="77777777" w:rsidR="00787C53" w:rsidRDefault="00787C53" w:rsidP="002D38DC"/>
    <w:p w14:paraId="31802750" w14:textId="77777777" w:rsidR="00787C53" w:rsidRDefault="00787C53" w:rsidP="002D38DC"/>
    <w:p w14:paraId="1C70F65D" w14:textId="77777777" w:rsidR="00787C53" w:rsidRDefault="00787C53" w:rsidP="002D38DC"/>
    <w:p w14:paraId="34A82082" w14:textId="77777777" w:rsidR="00787C53" w:rsidRDefault="00787C53" w:rsidP="002D38DC"/>
    <w:p w14:paraId="30F3E316" w14:textId="77777777" w:rsidR="00787C53" w:rsidRDefault="00787C53" w:rsidP="002D38DC"/>
    <w:p w14:paraId="175B7DE3" w14:textId="77777777" w:rsidR="00787C53" w:rsidRDefault="00787C53" w:rsidP="002D38DC"/>
    <w:p w14:paraId="2BF93E77" w14:textId="77777777" w:rsidR="00787C53" w:rsidRDefault="00787C53" w:rsidP="002D38DC"/>
    <w:p w14:paraId="13DE1C45" w14:textId="77777777" w:rsidR="00787C53" w:rsidRDefault="00787C53" w:rsidP="002D38DC"/>
    <w:p w14:paraId="4AEF5004" w14:textId="77777777" w:rsidR="00787C53" w:rsidRDefault="00787C53" w:rsidP="002D38DC"/>
    <w:p w14:paraId="59DD9832" w14:textId="77777777" w:rsidR="00787C53" w:rsidRDefault="00787C53" w:rsidP="002D38DC"/>
    <w:p w14:paraId="2524A1D7" w14:textId="77777777" w:rsidR="00787C53" w:rsidRDefault="00787C53" w:rsidP="002D38DC"/>
    <w:p w14:paraId="09616942" w14:textId="77777777" w:rsidR="00787C53" w:rsidRDefault="00787C53" w:rsidP="002D38DC"/>
    <w:p w14:paraId="790FCCA2" w14:textId="77777777" w:rsidR="00787C53" w:rsidRDefault="00787C53" w:rsidP="002D38DC"/>
    <w:p w14:paraId="6E2A63E0" w14:textId="77777777" w:rsidR="00787C53" w:rsidRDefault="00787C53" w:rsidP="002D38DC"/>
    <w:p w14:paraId="6B46807C" w14:textId="77777777" w:rsidR="00787C53" w:rsidRDefault="00787C53" w:rsidP="002D38DC"/>
    <w:p w14:paraId="0ABBF57C" w14:textId="77777777" w:rsidR="00787C53" w:rsidRDefault="00787C53" w:rsidP="002D38DC"/>
    <w:p w14:paraId="67C540D4" w14:textId="77777777" w:rsidR="00787C53" w:rsidRDefault="00787C53" w:rsidP="002D38DC"/>
    <w:p w14:paraId="1554FA5B" w14:textId="77777777" w:rsidR="00787C53" w:rsidRDefault="00787C53"/>
    <w:p w14:paraId="781539C4" w14:textId="77777777" w:rsidR="00787C53" w:rsidRDefault="00787C53"/>
    <w:p w14:paraId="615603B2" w14:textId="77777777" w:rsidR="00787C53" w:rsidRDefault="00787C53" w:rsidP="00DC2AB9"/>
    <w:p w14:paraId="3BD8A84B" w14:textId="77777777" w:rsidR="00787C53" w:rsidRDefault="00787C53"/>
  </w:endnote>
  <w:endnote w:type="continuationSeparator" w:id="0">
    <w:p w14:paraId="4F0B046A" w14:textId="77777777" w:rsidR="00787C53" w:rsidRDefault="00787C53" w:rsidP="002D38DC">
      <w:r>
        <w:continuationSeparator/>
      </w:r>
    </w:p>
    <w:p w14:paraId="74B53451" w14:textId="77777777" w:rsidR="00787C53" w:rsidRDefault="00787C53" w:rsidP="002D38DC"/>
    <w:p w14:paraId="66A50827" w14:textId="77777777" w:rsidR="00787C53" w:rsidRDefault="00787C53" w:rsidP="002D38DC"/>
    <w:p w14:paraId="64369C67" w14:textId="77777777" w:rsidR="00787C53" w:rsidRDefault="00787C53" w:rsidP="002D38DC"/>
    <w:p w14:paraId="1E1B0C43" w14:textId="77777777" w:rsidR="00787C53" w:rsidRDefault="00787C53" w:rsidP="002D38DC"/>
    <w:p w14:paraId="0EB22EF3" w14:textId="77777777" w:rsidR="00787C53" w:rsidRDefault="00787C53" w:rsidP="002D38DC"/>
    <w:p w14:paraId="64BFD420" w14:textId="77777777" w:rsidR="00787C53" w:rsidRDefault="00787C53" w:rsidP="002D38DC"/>
    <w:p w14:paraId="2E39C424" w14:textId="77777777" w:rsidR="00787C53" w:rsidRDefault="00787C53" w:rsidP="002D38DC"/>
    <w:p w14:paraId="79265DDC" w14:textId="77777777" w:rsidR="00787C53" w:rsidRDefault="00787C53" w:rsidP="002D38DC"/>
    <w:p w14:paraId="4FEBB762" w14:textId="77777777" w:rsidR="00787C53" w:rsidRDefault="00787C53" w:rsidP="002D38DC"/>
    <w:p w14:paraId="20E70B30" w14:textId="77777777" w:rsidR="00787C53" w:rsidRDefault="00787C53" w:rsidP="002D38DC"/>
    <w:p w14:paraId="5AA4E915" w14:textId="77777777" w:rsidR="00787C53" w:rsidRDefault="00787C53" w:rsidP="002D38DC"/>
    <w:p w14:paraId="038EB0C3" w14:textId="77777777" w:rsidR="00787C53" w:rsidRDefault="00787C53" w:rsidP="002D38DC"/>
    <w:p w14:paraId="141FCC0F" w14:textId="77777777" w:rsidR="00787C53" w:rsidRDefault="00787C53" w:rsidP="002D38DC"/>
    <w:p w14:paraId="22E41D2A" w14:textId="77777777" w:rsidR="00787C53" w:rsidRDefault="00787C53" w:rsidP="002D38DC"/>
    <w:p w14:paraId="243F9333" w14:textId="77777777" w:rsidR="00787C53" w:rsidRDefault="00787C53" w:rsidP="002D38DC"/>
    <w:p w14:paraId="35FED52F" w14:textId="77777777" w:rsidR="00787C53" w:rsidRDefault="00787C53" w:rsidP="002D38DC"/>
    <w:p w14:paraId="0C4534C2" w14:textId="77777777" w:rsidR="00787C53" w:rsidRDefault="00787C53" w:rsidP="002D38DC"/>
    <w:p w14:paraId="5605B14B" w14:textId="77777777" w:rsidR="00787C53" w:rsidRDefault="00787C53" w:rsidP="002D38DC"/>
    <w:p w14:paraId="336F7AA4" w14:textId="77777777" w:rsidR="00787C53" w:rsidRDefault="00787C53" w:rsidP="002D38DC"/>
    <w:p w14:paraId="56C0AABC" w14:textId="77777777" w:rsidR="00787C53" w:rsidRDefault="00787C53" w:rsidP="002D38DC"/>
    <w:p w14:paraId="3862E13D" w14:textId="77777777" w:rsidR="00787C53" w:rsidRDefault="00787C53" w:rsidP="002D38DC"/>
    <w:p w14:paraId="4467AD10" w14:textId="77777777" w:rsidR="00787C53" w:rsidRDefault="00787C53" w:rsidP="002D38DC"/>
    <w:p w14:paraId="586718BA" w14:textId="77777777" w:rsidR="00787C53" w:rsidRDefault="00787C53" w:rsidP="002D38DC"/>
    <w:p w14:paraId="062C7037" w14:textId="77777777" w:rsidR="00787C53" w:rsidRDefault="00787C53" w:rsidP="002D38DC"/>
    <w:p w14:paraId="71D99CE2" w14:textId="77777777" w:rsidR="00787C53" w:rsidRDefault="00787C53" w:rsidP="002D38DC"/>
    <w:p w14:paraId="44647F11" w14:textId="77777777" w:rsidR="00787C53" w:rsidRDefault="00787C53" w:rsidP="002D38DC"/>
    <w:p w14:paraId="5E6B777B" w14:textId="77777777" w:rsidR="00787C53" w:rsidRDefault="00787C53" w:rsidP="002D38DC"/>
    <w:p w14:paraId="5BD38E63" w14:textId="77777777" w:rsidR="00787C53" w:rsidRDefault="00787C53" w:rsidP="002D38DC"/>
    <w:p w14:paraId="5E0A4A99" w14:textId="77777777" w:rsidR="00787C53" w:rsidRDefault="00787C53" w:rsidP="002D38DC"/>
    <w:p w14:paraId="4BDCB93B" w14:textId="77777777" w:rsidR="00787C53" w:rsidRDefault="00787C53" w:rsidP="002D38DC"/>
    <w:p w14:paraId="6DBAEA9E" w14:textId="77777777" w:rsidR="00787C53" w:rsidRDefault="00787C53" w:rsidP="002D38DC"/>
    <w:p w14:paraId="36C7959A" w14:textId="77777777" w:rsidR="00787C53" w:rsidRDefault="00787C53" w:rsidP="002D38DC"/>
    <w:p w14:paraId="21C3057F" w14:textId="77777777" w:rsidR="00787C53" w:rsidRDefault="00787C53" w:rsidP="002D38DC"/>
    <w:p w14:paraId="51B696BA" w14:textId="77777777" w:rsidR="00787C53" w:rsidRDefault="00787C53" w:rsidP="002D38DC"/>
    <w:p w14:paraId="64C1433F" w14:textId="77777777" w:rsidR="00787C53" w:rsidRDefault="00787C53" w:rsidP="002D38DC"/>
    <w:p w14:paraId="653DB462" w14:textId="77777777" w:rsidR="00787C53" w:rsidRDefault="00787C53" w:rsidP="002D38DC"/>
    <w:p w14:paraId="0B3DEE0B" w14:textId="77777777" w:rsidR="00787C53" w:rsidRDefault="00787C53" w:rsidP="002D38DC"/>
    <w:p w14:paraId="61E1D8B0" w14:textId="77777777" w:rsidR="00787C53" w:rsidRDefault="00787C53" w:rsidP="002D38DC"/>
    <w:p w14:paraId="3042B6B9" w14:textId="77777777" w:rsidR="00787C53" w:rsidRDefault="00787C53" w:rsidP="002D38DC"/>
    <w:p w14:paraId="0A68A86F" w14:textId="77777777" w:rsidR="00787C53" w:rsidRDefault="00787C53" w:rsidP="002D38DC"/>
    <w:p w14:paraId="6C1259E7" w14:textId="77777777" w:rsidR="00787C53" w:rsidRDefault="00787C53" w:rsidP="002D38DC"/>
    <w:p w14:paraId="170FD9DF" w14:textId="77777777" w:rsidR="00787C53" w:rsidRDefault="00787C53" w:rsidP="002D38DC"/>
    <w:p w14:paraId="562609AA" w14:textId="77777777" w:rsidR="00787C53" w:rsidRDefault="00787C53" w:rsidP="002D38DC"/>
    <w:p w14:paraId="0C4DADCE" w14:textId="77777777" w:rsidR="00787C53" w:rsidRDefault="00787C53" w:rsidP="002D38DC"/>
    <w:p w14:paraId="1B1172A8" w14:textId="77777777" w:rsidR="00787C53" w:rsidRDefault="00787C53" w:rsidP="002D38DC"/>
    <w:p w14:paraId="07686110" w14:textId="77777777" w:rsidR="00787C53" w:rsidRDefault="00787C53" w:rsidP="002D38DC"/>
    <w:p w14:paraId="4A6067F9" w14:textId="77777777" w:rsidR="00787C53" w:rsidRDefault="00787C53" w:rsidP="002D38DC"/>
    <w:p w14:paraId="6F818808" w14:textId="77777777" w:rsidR="00787C53" w:rsidRDefault="00787C53" w:rsidP="002D38DC"/>
    <w:p w14:paraId="574C8D2C" w14:textId="77777777" w:rsidR="00787C53" w:rsidRDefault="00787C53" w:rsidP="002D38DC"/>
    <w:p w14:paraId="2ED0AAFA" w14:textId="77777777" w:rsidR="00787C53" w:rsidRDefault="00787C53" w:rsidP="002D38DC"/>
    <w:p w14:paraId="163BF212" w14:textId="77777777" w:rsidR="00787C53" w:rsidRDefault="00787C53" w:rsidP="002D38DC"/>
    <w:p w14:paraId="14C24753" w14:textId="77777777" w:rsidR="00787C53" w:rsidRDefault="00787C53" w:rsidP="002D38DC"/>
    <w:p w14:paraId="7C370A20" w14:textId="77777777" w:rsidR="00787C53" w:rsidRDefault="00787C53" w:rsidP="002D38DC"/>
    <w:p w14:paraId="668C58B2" w14:textId="77777777" w:rsidR="00787C53" w:rsidRDefault="00787C53" w:rsidP="002D38DC"/>
    <w:p w14:paraId="3133943C" w14:textId="77777777" w:rsidR="00787C53" w:rsidRDefault="00787C53" w:rsidP="002D38DC"/>
    <w:p w14:paraId="22CA8708" w14:textId="77777777" w:rsidR="00787C53" w:rsidRDefault="00787C53" w:rsidP="002D38DC"/>
    <w:p w14:paraId="4EAB1173" w14:textId="77777777" w:rsidR="00787C53" w:rsidRDefault="00787C53" w:rsidP="002D38DC"/>
    <w:p w14:paraId="13C956ED" w14:textId="77777777" w:rsidR="00787C53" w:rsidRDefault="00787C53" w:rsidP="002D38DC"/>
    <w:p w14:paraId="2E187606" w14:textId="77777777" w:rsidR="00787C53" w:rsidRDefault="00787C53" w:rsidP="002D38DC"/>
    <w:p w14:paraId="7B74994C" w14:textId="77777777" w:rsidR="00787C53" w:rsidRDefault="00787C53" w:rsidP="002D38DC"/>
    <w:p w14:paraId="4329DFA3" w14:textId="77777777" w:rsidR="00787C53" w:rsidRDefault="00787C53" w:rsidP="002D38DC"/>
    <w:p w14:paraId="387540C3" w14:textId="77777777" w:rsidR="00787C53" w:rsidRDefault="00787C53" w:rsidP="002D38DC"/>
    <w:p w14:paraId="05425CCC" w14:textId="77777777" w:rsidR="00787C53" w:rsidRDefault="00787C53" w:rsidP="002D38DC"/>
    <w:p w14:paraId="5DEEBD6C" w14:textId="77777777" w:rsidR="00787C53" w:rsidRDefault="00787C53" w:rsidP="002D38DC"/>
    <w:p w14:paraId="2AE5C4BB" w14:textId="77777777" w:rsidR="00787C53" w:rsidRDefault="00787C53" w:rsidP="002D38DC"/>
    <w:p w14:paraId="4BB9145F" w14:textId="77777777" w:rsidR="00787C53" w:rsidRDefault="00787C53" w:rsidP="002D38DC"/>
    <w:p w14:paraId="164F6392" w14:textId="77777777" w:rsidR="00787C53" w:rsidRDefault="00787C53" w:rsidP="002D38DC"/>
    <w:p w14:paraId="7EAB9075" w14:textId="77777777" w:rsidR="00787C53" w:rsidRDefault="00787C53" w:rsidP="002D38DC"/>
    <w:p w14:paraId="16D1D018" w14:textId="77777777" w:rsidR="00787C53" w:rsidRDefault="00787C53"/>
    <w:p w14:paraId="0A28D84D" w14:textId="77777777" w:rsidR="00787C53" w:rsidRDefault="00787C53"/>
    <w:p w14:paraId="5BFEC28F" w14:textId="77777777" w:rsidR="00787C53" w:rsidRDefault="00787C53" w:rsidP="00DC2AB9"/>
    <w:p w14:paraId="577AD7D1" w14:textId="77777777" w:rsidR="00787C53" w:rsidRDefault="00787C5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Wingdings 2">
    <w:panose1 w:val="05020102010507070707"/>
    <w:charset w:val="4D"/>
    <w:family w:val="decorative"/>
    <w:pitch w:val="variable"/>
    <w:sig w:usb0="00000003" w:usb1="10000000" w:usb2="00000000" w:usb3="00000000" w:csb0="80000001" w:csb1="00000000"/>
  </w:font>
  <w:font w:name="StarSymbol">
    <w:altName w:val="MS Mincho"/>
    <w:panose1 w:val="020B0604020202020204"/>
    <w:charset w:val="8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67B2B" w14:textId="25CCCFC8" w:rsidR="00484F30" w:rsidRPr="00552971" w:rsidRDefault="003C1829" w:rsidP="009E5AE3">
    <w:pPr>
      <w:pStyle w:val="BodyFooter"/>
      <w:ind w:left="0"/>
    </w:pPr>
    <w:r>
      <w:rPr>
        <w:lang w:val="en-GB"/>
      </w:rPr>
      <w:fldChar w:fldCharType="begin"/>
    </w:r>
    <w:r>
      <w:rPr>
        <w:lang w:val="en-GB"/>
      </w:rPr>
      <w:instrText xml:space="preserve"> DATE \@ "d MMMM yyyy" </w:instrText>
    </w:r>
    <w:r>
      <w:rPr>
        <w:lang w:val="en-GB"/>
      </w:rPr>
      <w:fldChar w:fldCharType="separate"/>
    </w:r>
    <w:r w:rsidR="00B47875">
      <w:rPr>
        <w:noProof/>
        <w:lang w:val="en-GB"/>
      </w:rPr>
      <w:t>6 February 2023</w:t>
    </w:r>
    <w:r>
      <w:rPr>
        <w:lang w:val="en-GB"/>
      </w:rPr>
      <w:fldChar w:fldCharType="end"/>
    </w:r>
    <w:r w:rsidR="00484F30">
      <w:tab/>
    </w:r>
    <w:r w:rsidR="00484F30" w:rsidRPr="00C65E87">
      <w:rPr>
        <w:noProof/>
      </w:rPr>
      <w:tab/>
    </w:r>
    <w:r w:rsidR="00484F30" w:rsidRPr="00552971">
      <w:t>Steinberg Media Technologies GmbH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6DA863" w14:textId="77777777" w:rsidR="00787C53" w:rsidRDefault="00787C53" w:rsidP="002D38DC">
      <w:r>
        <w:separator/>
      </w:r>
    </w:p>
    <w:p w14:paraId="3BE1D314" w14:textId="77777777" w:rsidR="00787C53" w:rsidRDefault="00787C53" w:rsidP="002D38DC"/>
    <w:p w14:paraId="616B7C6E" w14:textId="77777777" w:rsidR="00787C53" w:rsidRDefault="00787C53" w:rsidP="002D38DC"/>
    <w:p w14:paraId="739183D1" w14:textId="77777777" w:rsidR="00787C53" w:rsidRDefault="00787C53" w:rsidP="002D38DC"/>
    <w:p w14:paraId="307ACC6F" w14:textId="77777777" w:rsidR="00787C53" w:rsidRDefault="00787C53" w:rsidP="002D38DC"/>
    <w:p w14:paraId="72017A30" w14:textId="77777777" w:rsidR="00787C53" w:rsidRDefault="00787C53" w:rsidP="002D38DC"/>
    <w:p w14:paraId="3DB988A9" w14:textId="77777777" w:rsidR="00787C53" w:rsidRDefault="00787C53" w:rsidP="002D38DC"/>
    <w:p w14:paraId="11BC93BD" w14:textId="77777777" w:rsidR="00787C53" w:rsidRDefault="00787C53" w:rsidP="002D38DC"/>
    <w:p w14:paraId="0A7C730F" w14:textId="77777777" w:rsidR="00787C53" w:rsidRDefault="00787C53" w:rsidP="002D38DC"/>
    <w:p w14:paraId="6356BF2B" w14:textId="77777777" w:rsidR="00787C53" w:rsidRDefault="00787C53" w:rsidP="002D38DC"/>
    <w:p w14:paraId="11F0C1B8" w14:textId="77777777" w:rsidR="00787C53" w:rsidRDefault="00787C53" w:rsidP="002D38DC"/>
    <w:p w14:paraId="5C44754D" w14:textId="77777777" w:rsidR="00787C53" w:rsidRDefault="00787C53" w:rsidP="002D38DC"/>
    <w:p w14:paraId="4954F36C" w14:textId="77777777" w:rsidR="00787C53" w:rsidRDefault="00787C53" w:rsidP="002D38DC"/>
    <w:p w14:paraId="5B0B5804" w14:textId="77777777" w:rsidR="00787C53" w:rsidRDefault="00787C53" w:rsidP="002D38DC"/>
    <w:p w14:paraId="5D3C6CDD" w14:textId="77777777" w:rsidR="00787C53" w:rsidRDefault="00787C53" w:rsidP="002D38DC"/>
    <w:p w14:paraId="72294B33" w14:textId="77777777" w:rsidR="00787C53" w:rsidRDefault="00787C53" w:rsidP="002D38DC"/>
    <w:p w14:paraId="3536D977" w14:textId="77777777" w:rsidR="00787C53" w:rsidRDefault="00787C53" w:rsidP="002D38DC"/>
    <w:p w14:paraId="1441807A" w14:textId="77777777" w:rsidR="00787C53" w:rsidRDefault="00787C53" w:rsidP="002D38DC"/>
    <w:p w14:paraId="2FEA7E6B" w14:textId="77777777" w:rsidR="00787C53" w:rsidRDefault="00787C53" w:rsidP="002D38DC"/>
    <w:p w14:paraId="5200AE41" w14:textId="77777777" w:rsidR="00787C53" w:rsidRDefault="00787C53" w:rsidP="002D38DC"/>
    <w:p w14:paraId="7F29D637" w14:textId="77777777" w:rsidR="00787C53" w:rsidRDefault="00787C53" w:rsidP="002D38DC"/>
    <w:p w14:paraId="030BFDAF" w14:textId="77777777" w:rsidR="00787C53" w:rsidRDefault="00787C53" w:rsidP="002D38DC"/>
    <w:p w14:paraId="7E0FE63B" w14:textId="77777777" w:rsidR="00787C53" w:rsidRDefault="00787C53" w:rsidP="002D38DC"/>
    <w:p w14:paraId="43006676" w14:textId="77777777" w:rsidR="00787C53" w:rsidRDefault="00787C53" w:rsidP="002D38DC"/>
    <w:p w14:paraId="0167A58C" w14:textId="77777777" w:rsidR="00787C53" w:rsidRDefault="00787C53" w:rsidP="002D38DC"/>
    <w:p w14:paraId="004695D3" w14:textId="77777777" w:rsidR="00787C53" w:rsidRDefault="00787C53" w:rsidP="002D38DC"/>
    <w:p w14:paraId="2EEE6857" w14:textId="77777777" w:rsidR="00787C53" w:rsidRDefault="00787C53" w:rsidP="002D38DC"/>
    <w:p w14:paraId="0B25A8C9" w14:textId="77777777" w:rsidR="00787C53" w:rsidRDefault="00787C53" w:rsidP="002D38DC"/>
    <w:p w14:paraId="3EC8E68F" w14:textId="77777777" w:rsidR="00787C53" w:rsidRDefault="00787C53" w:rsidP="002D38DC"/>
    <w:p w14:paraId="3C41D6FD" w14:textId="77777777" w:rsidR="00787C53" w:rsidRDefault="00787C53" w:rsidP="002D38DC"/>
    <w:p w14:paraId="44E175FC" w14:textId="77777777" w:rsidR="00787C53" w:rsidRDefault="00787C53" w:rsidP="002D38DC"/>
    <w:p w14:paraId="187828BB" w14:textId="77777777" w:rsidR="00787C53" w:rsidRDefault="00787C53" w:rsidP="002D38DC"/>
    <w:p w14:paraId="54BF3BCA" w14:textId="77777777" w:rsidR="00787C53" w:rsidRDefault="00787C53" w:rsidP="002D38DC"/>
    <w:p w14:paraId="47659484" w14:textId="77777777" w:rsidR="00787C53" w:rsidRDefault="00787C53" w:rsidP="002D38DC"/>
    <w:p w14:paraId="1EFF6785" w14:textId="77777777" w:rsidR="00787C53" w:rsidRDefault="00787C53" w:rsidP="002D38DC"/>
    <w:p w14:paraId="47330B71" w14:textId="77777777" w:rsidR="00787C53" w:rsidRDefault="00787C53" w:rsidP="002D38DC"/>
    <w:p w14:paraId="0C4ADBC0" w14:textId="77777777" w:rsidR="00787C53" w:rsidRDefault="00787C53" w:rsidP="002D38DC"/>
    <w:p w14:paraId="2EDD053B" w14:textId="77777777" w:rsidR="00787C53" w:rsidRDefault="00787C53" w:rsidP="002D38DC"/>
    <w:p w14:paraId="701E6FEA" w14:textId="77777777" w:rsidR="00787C53" w:rsidRDefault="00787C53" w:rsidP="002D38DC"/>
    <w:p w14:paraId="5AB848C9" w14:textId="77777777" w:rsidR="00787C53" w:rsidRDefault="00787C53" w:rsidP="002D38DC"/>
    <w:p w14:paraId="6ACD2CB2" w14:textId="77777777" w:rsidR="00787C53" w:rsidRDefault="00787C53" w:rsidP="002D38DC"/>
    <w:p w14:paraId="5C389529" w14:textId="77777777" w:rsidR="00787C53" w:rsidRDefault="00787C53" w:rsidP="002D38DC"/>
    <w:p w14:paraId="01BF2056" w14:textId="77777777" w:rsidR="00787C53" w:rsidRDefault="00787C53" w:rsidP="002D38DC"/>
    <w:p w14:paraId="1C483FF0" w14:textId="77777777" w:rsidR="00787C53" w:rsidRDefault="00787C53" w:rsidP="002D38DC"/>
    <w:p w14:paraId="1AC9929D" w14:textId="77777777" w:rsidR="00787C53" w:rsidRDefault="00787C53" w:rsidP="002D38DC"/>
    <w:p w14:paraId="420A52E6" w14:textId="77777777" w:rsidR="00787C53" w:rsidRDefault="00787C53" w:rsidP="002D38DC"/>
    <w:p w14:paraId="211B0E6F" w14:textId="77777777" w:rsidR="00787C53" w:rsidRDefault="00787C53" w:rsidP="002D38DC"/>
    <w:p w14:paraId="260579BD" w14:textId="77777777" w:rsidR="00787C53" w:rsidRDefault="00787C53" w:rsidP="002D38DC"/>
    <w:p w14:paraId="3B1C1117" w14:textId="77777777" w:rsidR="00787C53" w:rsidRDefault="00787C53" w:rsidP="002D38DC"/>
    <w:p w14:paraId="3EC8797F" w14:textId="77777777" w:rsidR="00787C53" w:rsidRDefault="00787C53" w:rsidP="002D38DC"/>
    <w:p w14:paraId="2BE9C452" w14:textId="77777777" w:rsidR="00787C53" w:rsidRDefault="00787C53" w:rsidP="002D38DC"/>
    <w:p w14:paraId="421D46B2" w14:textId="77777777" w:rsidR="00787C53" w:rsidRDefault="00787C53" w:rsidP="002D38DC"/>
    <w:p w14:paraId="782DEA62" w14:textId="77777777" w:rsidR="00787C53" w:rsidRDefault="00787C53" w:rsidP="002D38DC"/>
    <w:p w14:paraId="1485BBFF" w14:textId="77777777" w:rsidR="00787C53" w:rsidRDefault="00787C53" w:rsidP="002D38DC"/>
    <w:p w14:paraId="6989EBFE" w14:textId="77777777" w:rsidR="00787C53" w:rsidRDefault="00787C53" w:rsidP="002D38DC"/>
    <w:p w14:paraId="6B2F5E9D" w14:textId="77777777" w:rsidR="00787C53" w:rsidRDefault="00787C53" w:rsidP="002D38DC"/>
    <w:p w14:paraId="134DAA18" w14:textId="77777777" w:rsidR="00787C53" w:rsidRDefault="00787C53" w:rsidP="002D38DC"/>
    <w:p w14:paraId="25831457" w14:textId="77777777" w:rsidR="00787C53" w:rsidRDefault="00787C53" w:rsidP="002D38DC"/>
    <w:p w14:paraId="30B01B3C" w14:textId="77777777" w:rsidR="00787C53" w:rsidRDefault="00787C53" w:rsidP="002D38DC"/>
    <w:p w14:paraId="6F11872A" w14:textId="77777777" w:rsidR="00787C53" w:rsidRDefault="00787C53" w:rsidP="002D38DC"/>
    <w:p w14:paraId="0E7B4335" w14:textId="77777777" w:rsidR="00787C53" w:rsidRDefault="00787C53" w:rsidP="002D38DC"/>
    <w:p w14:paraId="29CDFFED" w14:textId="77777777" w:rsidR="00787C53" w:rsidRDefault="00787C53" w:rsidP="002D38DC"/>
    <w:p w14:paraId="5EDFFF5D" w14:textId="77777777" w:rsidR="00787C53" w:rsidRDefault="00787C53" w:rsidP="002D38DC"/>
    <w:p w14:paraId="52546B93" w14:textId="77777777" w:rsidR="00787C53" w:rsidRDefault="00787C53" w:rsidP="002D38DC"/>
    <w:p w14:paraId="0BAFC99C" w14:textId="77777777" w:rsidR="00787C53" w:rsidRDefault="00787C53" w:rsidP="002D38DC"/>
    <w:p w14:paraId="71D62C07" w14:textId="77777777" w:rsidR="00787C53" w:rsidRDefault="00787C53" w:rsidP="002D38DC"/>
    <w:p w14:paraId="4063F7E3" w14:textId="77777777" w:rsidR="00787C53" w:rsidRDefault="00787C53" w:rsidP="002D38DC"/>
    <w:p w14:paraId="5629964E" w14:textId="77777777" w:rsidR="00787C53" w:rsidRDefault="00787C53" w:rsidP="002D38DC"/>
    <w:p w14:paraId="14781C2F" w14:textId="77777777" w:rsidR="00787C53" w:rsidRDefault="00787C53" w:rsidP="002D38DC"/>
    <w:p w14:paraId="5EDDF57D" w14:textId="77777777" w:rsidR="00787C53" w:rsidRDefault="00787C53"/>
    <w:p w14:paraId="041FA204" w14:textId="77777777" w:rsidR="00787C53" w:rsidRDefault="00787C53"/>
    <w:p w14:paraId="4C97329E" w14:textId="77777777" w:rsidR="00787C53" w:rsidRDefault="00787C53" w:rsidP="00DC2AB9"/>
    <w:p w14:paraId="5F7DB5F5" w14:textId="77777777" w:rsidR="00787C53" w:rsidRDefault="00787C53"/>
  </w:footnote>
  <w:footnote w:type="continuationSeparator" w:id="0">
    <w:p w14:paraId="2C35CDE2" w14:textId="77777777" w:rsidR="00787C53" w:rsidRDefault="00787C53" w:rsidP="002D38DC">
      <w:r>
        <w:continuationSeparator/>
      </w:r>
    </w:p>
    <w:p w14:paraId="27281691" w14:textId="77777777" w:rsidR="00787C53" w:rsidRDefault="00787C53" w:rsidP="002D38DC"/>
    <w:p w14:paraId="47F68CBF" w14:textId="77777777" w:rsidR="00787C53" w:rsidRDefault="00787C53" w:rsidP="002D38DC"/>
    <w:p w14:paraId="58824D95" w14:textId="77777777" w:rsidR="00787C53" w:rsidRDefault="00787C53" w:rsidP="002D38DC"/>
    <w:p w14:paraId="19E730F0" w14:textId="77777777" w:rsidR="00787C53" w:rsidRDefault="00787C53" w:rsidP="002D38DC"/>
    <w:p w14:paraId="554D1890" w14:textId="77777777" w:rsidR="00787C53" w:rsidRDefault="00787C53" w:rsidP="002D38DC"/>
    <w:p w14:paraId="09B4410E" w14:textId="77777777" w:rsidR="00787C53" w:rsidRDefault="00787C53" w:rsidP="002D38DC"/>
    <w:p w14:paraId="63306969" w14:textId="77777777" w:rsidR="00787C53" w:rsidRDefault="00787C53" w:rsidP="002D38DC"/>
    <w:p w14:paraId="5348CB3E" w14:textId="77777777" w:rsidR="00787C53" w:rsidRDefault="00787C53" w:rsidP="002D38DC"/>
    <w:p w14:paraId="2AA9EB28" w14:textId="77777777" w:rsidR="00787C53" w:rsidRDefault="00787C53" w:rsidP="002D38DC"/>
    <w:p w14:paraId="53AF2B02" w14:textId="77777777" w:rsidR="00787C53" w:rsidRDefault="00787C53" w:rsidP="002D38DC"/>
    <w:p w14:paraId="0211BE87" w14:textId="77777777" w:rsidR="00787C53" w:rsidRDefault="00787C53" w:rsidP="002D38DC"/>
    <w:p w14:paraId="7DC6E980" w14:textId="77777777" w:rsidR="00787C53" w:rsidRDefault="00787C53" w:rsidP="002D38DC"/>
    <w:p w14:paraId="52F8D700" w14:textId="77777777" w:rsidR="00787C53" w:rsidRDefault="00787C53" w:rsidP="002D38DC"/>
    <w:p w14:paraId="2F5D0360" w14:textId="77777777" w:rsidR="00787C53" w:rsidRDefault="00787C53" w:rsidP="002D38DC"/>
    <w:p w14:paraId="1E5754B1" w14:textId="77777777" w:rsidR="00787C53" w:rsidRDefault="00787C53" w:rsidP="002D38DC"/>
    <w:p w14:paraId="1758C379" w14:textId="77777777" w:rsidR="00787C53" w:rsidRDefault="00787C53" w:rsidP="002D38DC"/>
    <w:p w14:paraId="434FC323" w14:textId="77777777" w:rsidR="00787C53" w:rsidRDefault="00787C53" w:rsidP="002D38DC"/>
    <w:p w14:paraId="65FDE8CF" w14:textId="77777777" w:rsidR="00787C53" w:rsidRDefault="00787C53" w:rsidP="002D38DC"/>
    <w:p w14:paraId="58D937E5" w14:textId="77777777" w:rsidR="00787C53" w:rsidRDefault="00787C53" w:rsidP="002D38DC"/>
    <w:p w14:paraId="20423F35" w14:textId="77777777" w:rsidR="00787C53" w:rsidRDefault="00787C53" w:rsidP="002D38DC"/>
    <w:p w14:paraId="287FA720" w14:textId="77777777" w:rsidR="00787C53" w:rsidRDefault="00787C53" w:rsidP="002D38DC"/>
    <w:p w14:paraId="443B4C6B" w14:textId="77777777" w:rsidR="00787C53" w:rsidRDefault="00787C53" w:rsidP="002D38DC"/>
    <w:p w14:paraId="31EF7DE3" w14:textId="77777777" w:rsidR="00787C53" w:rsidRDefault="00787C53" w:rsidP="002D38DC"/>
    <w:p w14:paraId="4BBD3F36" w14:textId="77777777" w:rsidR="00787C53" w:rsidRDefault="00787C53" w:rsidP="002D38DC"/>
    <w:p w14:paraId="362EDAFA" w14:textId="77777777" w:rsidR="00787C53" w:rsidRDefault="00787C53" w:rsidP="002D38DC"/>
    <w:p w14:paraId="3E9372ED" w14:textId="77777777" w:rsidR="00787C53" w:rsidRDefault="00787C53" w:rsidP="002D38DC"/>
    <w:p w14:paraId="39ACBA3A" w14:textId="77777777" w:rsidR="00787C53" w:rsidRDefault="00787C53" w:rsidP="002D38DC"/>
    <w:p w14:paraId="32710B87" w14:textId="77777777" w:rsidR="00787C53" w:rsidRDefault="00787C53" w:rsidP="002D38DC"/>
    <w:p w14:paraId="35D40652" w14:textId="77777777" w:rsidR="00787C53" w:rsidRDefault="00787C53" w:rsidP="002D38DC"/>
    <w:p w14:paraId="22034E2F" w14:textId="77777777" w:rsidR="00787C53" w:rsidRDefault="00787C53" w:rsidP="002D38DC"/>
    <w:p w14:paraId="73DB251B" w14:textId="77777777" w:rsidR="00787C53" w:rsidRDefault="00787C53" w:rsidP="002D38DC"/>
    <w:p w14:paraId="392B7A50" w14:textId="77777777" w:rsidR="00787C53" w:rsidRDefault="00787C53" w:rsidP="002D38DC"/>
    <w:p w14:paraId="5400327E" w14:textId="77777777" w:rsidR="00787C53" w:rsidRDefault="00787C53" w:rsidP="002D38DC"/>
    <w:p w14:paraId="269DE70A" w14:textId="77777777" w:rsidR="00787C53" w:rsidRDefault="00787C53" w:rsidP="002D38DC"/>
    <w:p w14:paraId="12B52741" w14:textId="77777777" w:rsidR="00787C53" w:rsidRDefault="00787C53" w:rsidP="002D38DC"/>
    <w:p w14:paraId="4AAF9A11" w14:textId="77777777" w:rsidR="00787C53" w:rsidRDefault="00787C53" w:rsidP="002D38DC"/>
    <w:p w14:paraId="4DB65385" w14:textId="77777777" w:rsidR="00787C53" w:rsidRDefault="00787C53" w:rsidP="002D38DC"/>
    <w:p w14:paraId="66AEEAE2" w14:textId="77777777" w:rsidR="00787C53" w:rsidRDefault="00787C53" w:rsidP="002D38DC"/>
    <w:p w14:paraId="5F75CA93" w14:textId="77777777" w:rsidR="00787C53" w:rsidRDefault="00787C53" w:rsidP="002D38DC"/>
    <w:p w14:paraId="44E94783" w14:textId="77777777" w:rsidR="00787C53" w:rsidRDefault="00787C53" w:rsidP="002D38DC"/>
    <w:p w14:paraId="44694BD3" w14:textId="77777777" w:rsidR="00787C53" w:rsidRDefault="00787C53" w:rsidP="002D38DC"/>
    <w:p w14:paraId="168EB253" w14:textId="77777777" w:rsidR="00787C53" w:rsidRDefault="00787C53" w:rsidP="002D38DC"/>
    <w:p w14:paraId="7B5BD75E" w14:textId="77777777" w:rsidR="00787C53" w:rsidRDefault="00787C53" w:rsidP="002D38DC"/>
    <w:p w14:paraId="0D621A5A" w14:textId="77777777" w:rsidR="00787C53" w:rsidRDefault="00787C53" w:rsidP="002D38DC"/>
    <w:p w14:paraId="0799A313" w14:textId="77777777" w:rsidR="00787C53" w:rsidRDefault="00787C53" w:rsidP="002D38DC"/>
    <w:p w14:paraId="2C11C21B" w14:textId="77777777" w:rsidR="00787C53" w:rsidRDefault="00787C53" w:rsidP="002D38DC"/>
    <w:p w14:paraId="4050541C" w14:textId="77777777" w:rsidR="00787C53" w:rsidRDefault="00787C53" w:rsidP="002D38DC"/>
    <w:p w14:paraId="64B788E4" w14:textId="77777777" w:rsidR="00787C53" w:rsidRDefault="00787C53" w:rsidP="002D38DC"/>
    <w:p w14:paraId="700B810C" w14:textId="77777777" w:rsidR="00787C53" w:rsidRDefault="00787C53" w:rsidP="002D38DC"/>
    <w:p w14:paraId="04628A9F" w14:textId="77777777" w:rsidR="00787C53" w:rsidRDefault="00787C53" w:rsidP="002D38DC"/>
    <w:p w14:paraId="536CA08B" w14:textId="77777777" w:rsidR="00787C53" w:rsidRDefault="00787C53" w:rsidP="002D38DC"/>
    <w:p w14:paraId="0957E9D6" w14:textId="77777777" w:rsidR="00787C53" w:rsidRDefault="00787C53" w:rsidP="002D38DC"/>
    <w:p w14:paraId="0CB27B74" w14:textId="77777777" w:rsidR="00787C53" w:rsidRDefault="00787C53" w:rsidP="002D38DC"/>
    <w:p w14:paraId="3636DA46" w14:textId="77777777" w:rsidR="00787C53" w:rsidRDefault="00787C53" w:rsidP="002D38DC"/>
    <w:p w14:paraId="71606DB1" w14:textId="77777777" w:rsidR="00787C53" w:rsidRDefault="00787C53" w:rsidP="002D38DC"/>
    <w:p w14:paraId="1B5D1D55" w14:textId="77777777" w:rsidR="00787C53" w:rsidRDefault="00787C53" w:rsidP="002D38DC"/>
    <w:p w14:paraId="5E3B0D6F" w14:textId="77777777" w:rsidR="00787C53" w:rsidRDefault="00787C53" w:rsidP="002D38DC"/>
    <w:p w14:paraId="1A7F4713" w14:textId="77777777" w:rsidR="00787C53" w:rsidRDefault="00787C53" w:rsidP="002D38DC"/>
    <w:p w14:paraId="1FD65F06" w14:textId="77777777" w:rsidR="00787C53" w:rsidRDefault="00787C53" w:rsidP="002D38DC"/>
    <w:p w14:paraId="7E0828B7" w14:textId="77777777" w:rsidR="00787C53" w:rsidRDefault="00787C53" w:rsidP="002D38DC"/>
    <w:p w14:paraId="1A0EF5E2" w14:textId="77777777" w:rsidR="00787C53" w:rsidRDefault="00787C53" w:rsidP="002D38DC"/>
    <w:p w14:paraId="4AFBAD40" w14:textId="77777777" w:rsidR="00787C53" w:rsidRDefault="00787C53" w:rsidP="002D38DC"/>
    <w:p w14:paraId="34325B66" w14:textId="77777777" w:rsidR="00787C53" w:rsidRDefault="00787C53" w:rsidP="002D38DC"/>
    <w:p w14:paraId="0AE92828" w14:textId="77777777" w:rsidR="00787C53" w:rsidRDefault="00787C53" w:rsidP="002D38DC"/>
    <w:p w14:paraId="2DB640AD" w14:textId="77777777" w:rsidR="00787C53" w:rsidRDefault="00787C53" w:rsidP="002D38DC"/>
    <w:p w14:paraId="43DC04E3" w14:textId="77777777" w:rsidR="00787C53" w:rsidRDefault="00787C53" w:rsidP="002D38DC"/>
    <w:p w14:paraId="6AB462B6" w14:textId="77777777" w:rsidR="00787C53" w:rsidRDefault="00787C53" w:rsidP="002D38DC"/>
    <w:p w14:paraId="253BCFB0" w14:textId="77777777" w:rsidR="00787C53" w:rsidRDefault="00787C53" w:rsidP="002D38DC"/>
    <w:p w14:paraId="029B582D" w14:textId="77777777" w:rsidR="00787C53" w:rsidRDefault="00787C53"/>
    <w:p w14:paraId="1C926388" w14:textId="77777777" w:rsidR="00787C53" w:rsidRDefault="00787C53"/>
    <w:p w14:paraId="37012031" w14:textId="77777777" w:rsidR="00787C53" w:rsidRDefault="00787C53" w:rsidP="00DC2AB9"/>
    <w:p w14:paraId="413CC2BB" w14:textId="77777777" w:rsidR="00787C53" w:rsidRDefault="00787C5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C3BA90" w14:textId="6A7C0F19" w:rsidR="00484F30" w:rsidRDefault="00484F30" w:rsidP="00C15F1D">
    <w:pPr>
      <w:tabs>
        <w:tab w:val="left" w:pos="5933"/>
        <w:tab w:val="left" w:pos="11624"/>
        <w:tab w:val="left" w:pos="12474"/>
      </w:tabs>
      <w:jc w:val="both"/>
    </w:pPr>
    <w:r>
      <w:rPr>
        <w:noProof/>
        <w:lang w:val="en-GB" w:eastAsia="en-GB"/>
      </w:rPr>
      <w:drawing>
        <wp:anchor distT="0" distB="0" distL="114300" distR="114300" simplePos="0" relativeHeight="251661312" behindDoc="1" locked="0" layoutInCell="1" allowOverlap="1" wp14:anchorId="5DD52AC7" wp14:editId="20934A2E">
          <wp:simplePos x="0" y="0"/>
          <wp:positionH relativeFrom="column">
            <wp:posOffset>-901700</wp:posOffset>
          </wp:positionH>
          <wp:positionV relativeFrom="paragraph">
            <wp:posOffset>-427990</wp:posOffset>
          </wp:positionV>
          <wp:extent cx="7563859" cy="10699200"/>
          <wp:effectExtent l="0" t="0" r="5715" b="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C Background_A4_upper-righ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859" cy="106992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31.55pt;height:28.6pt" o:bullet="t">
        <v:imagedata r:id="rId1" o:title=""/>
      </v:shape>
    </w:pict>
  </w:numPicBullet>
  <w:abstractNum w:abstractNumId="0" w15:restartNumberingAfterBreak="0">
    <w:nsid w:val="FFFFFF7C"/>
    <w:multiLevelType w:val="singleLevel"/>
    <w:tmpl w:val="1EEEE2DC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5AA3FBC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BBE6F7C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99E43912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1F6A42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E7845360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2B25CB8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A686C12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EB8253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1DC910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/>
        <w:sz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eastAsia="StarSymbol"/>
        <w:sz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  <w:sz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/>
        <w:sz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eastAsia="StarSymbol"/>
        <w:sz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/>
        <w:sz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eastAsia="StarSymbol"/>
        <w:sz w:val="18"/>
      </w:rPr>
    </w:lvl>
  </w:abstractNum>
  <w:abstractNum w:abstractNumId="11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/>
        <w:sz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eastAsia="StarSymbol"/>
        <w:sz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  <w:sz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/>
        <w:sz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eastAsia="StarSymbol"/>
        <w:sz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/>
        <w:sz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eastAsia="StarSymbol"/>
        <w:sz w:val="18"/>
      </w:rPr>
    </w:lvl>
  </w:abstractNum>
  <w:abstractNum w:abstractNumId="12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/>
        <w:sz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eastAsia="StarSymbol"/>
        <w:sz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  <w:sz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/>
        <w:sz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eastAsia="StarSymbol"/>
        <w:sz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/>
        <w:sz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eastAsia="StarSymbol"/>
        <w:sz w:val="18"/>
      </w:rPr>
    </w:lvl>
  </w:abstractNum>
  <w:abstractNum w:abstractNumId="13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/>
        <w:sz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eastAsia="StarSymbol"/>
        <w:sz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  <w:sz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/>
        <w:sz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eastAsia="StarSymbol"/>
        <w:sz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/>
        <w:sz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eastAsia="StarSymbol"/>
        <w:sz w:val="18"/>
      </w:rPr>
    </w:lvl>
  </w:abstractNum>
  <w:abstractNum w:abstractNumId="14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/>
        <w:sz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eastAsia="StarSymbol"/>
        <w:sz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  <w:sz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/>
        <w:sz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eastAsia="StarSymbol"/>
        <w:sz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/>
        <w:sz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eastAsia="StarSymbol"/>
        <w:sz w:val="18"/>
      </w:rPr>
    </w:lvl>
  </w:abstractNum>
  <w:abstractNum w:abstractNumId="15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/>
        <w:sz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eastAsia="StarSymbol"/>
        <w:sz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  <w:sz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/>
        <w:sz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eastAsia="StarSymbol"/>
        <w:sz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/>
        <w:sz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eastAsia="StarSymbol"/>
        <w:sz w:val="18"/>
      </w:rPr>
    </w:lvl>
  </w:abstractNum>
  <w:abstractNum w:abstractNumId="16" w15:restartNumberingAfterBreak="0">
    <w:nsid w:val="02814E23"/>
    <w:multiLevelType w:val="multilevel"/>
    <w:tmpl w:val="E51878F0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0D6A43DF"/>
    <w:multiLevelType w:val="hybridMultilevel"/>
    <w:tmpl w:val="683AD684"/>
    <w:lvl w:ilvl="0" w:tplc="A00EC74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22F4C04"/>
    <w:multiLevelType w:val="hybridMultilevel"/>
    <w:tmpl w:val="E8AA460E"/>
    <w:lvl w:ilvl="0" w:tplc="08090001">
      <w:start w:val="1"/>
      <w:numFmt w:val="bullet"/>
      <w:lvlText w:val=""/>
      <w:lvlJc w:val="left"/>
      <w:pPr>
        <w:ind w:left="355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27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99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1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3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15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87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59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17" w:hanging="360"/>
      </w:pPr>
      <w:rPr>
        <w:rFonts w:ascii="Wingdings" w:hAnsi="Wingdings" w:hint="default"/>
      </w:rPr>
    </w:lvl>
  </w:abstractNum>
  <w:abstractNum w:abstractNumId="19" w15:restartNumberingAfterBreak="0">
    <w:nsid w:val="15F45CAD"/>
    <w:multiLevelType w:val="hybridMultilevel"/>
    <w:tmpl w:val="1E865AB4"/>
    <w:lvl w:ilvl="0" w:tplc="CF544638">
      <w:start w:val="1"/>
      <w:numFmt w:val="decimal"/>
      <w:lvlText w:val="%1)"/>
      <w:lvlJc w:val="left"/>
      <w:pPr>
        <w:ind w:left="3195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3915" w:hanging="360"/>
      </w:pPr>
    </w:lvl>
    <w:lvl w:ilvl="2" w:tplc="0C09001B" w:tentative="1">
      <w:start w:val="1"/>
      <w:numFmt w:val="lowerRoman"/>
      <w:lvlText w:val="%3."/>
      <w:lvlJc w:val="right"/>
      <w:pPr>
        <w:ind w:left="4635" w:hanging="180"/>
      </w:pPr>
    </w:lvl>
    <w:lvl w:ilvl="3" w:tplc="0C09000F" w:tentative="1">
      <w:start w:val="1"/>
      <w:numFmt w:val="decimal"/>
      <w:lvlText w:val="%4."/>
      <w:lvlJc w:val="left"/>
      <w:pPr>
        <w:ind w:left="5355" w:hanging="360"/>
      </w:pPr>
    </w:lvl>
    <w:lvl w:ilvl="4" w:tplc="0C090019" w:tentative="1">
      <w:start w:val="1"/>
      <w:numFmt w:val="lowerLetter"/>
      <w:lvlText w:val="%5."/>
      <w:lvlJc w:val="left"/>
      <w:pPr>
        <w:ind w:left="6075" w:hanging="360"/>
      </w:pPr>
    </w:lvl>
    <w:lvl w:ilvl="5" w:tplc="0C09001B" w:tentative="1">
      <w:start w:val="1"/>
      <w:numFmt w:val="lowerRoman"/>
      <w:lvlText w:val="%6."/>
      <w:lvlJc w:val="right"/>
      <w:pPr>
        <w:ind w:left="6795" w:hanging="180"/>
      </w:pPr>
    </w:lvl>
    <w:lvl w:ilvl="6" w:tplc="0C09000F" w:tentative="1">
      <w:start w:val="1"/>
      <w:numFmt w:val="decimal"/>
      <w:lvlText w:val="%7."/>
      <w:lvlJc w:val="left"/>
      <w:pPr>
        <w:ind w:left="7515" w:hanging="360"/>
      </w:pPr>
    </w:lvl>
    <w:lvl w:ilvl="7" w:tplc="0C090019" w:tentative="1">
      <w:start w:val="1"/>
      <w:numFmt w:val="lowerLetter"/>
      <w:lvlText w:val="%8."/>
      <w:lvlJc w:val="left"/>
      <w:pPr>
        <w:ind w:left="8235" w:hanging="360"/>
      </w:pPr>
    </w:lvl>
    <w:lvl w:ilvl="8" w:tplc="0C09001B" w:tentative="1">
      <w:start w:val="1"/>
      <w:numFmt w:val="lowerRoman"/>
      <w:lvlText w:val="%9."/>
      <w:lvlJc w:val="right"/>
      <w:pPr>
        <w:ind w:left="8955" w:hanging="180"/>
      </w:pPr>
    </w:lvl>
  </w:abstractNum>
  <w:abstractNum w:abstractNumId="20" w15:restartNumberingAfterBreak="0">
    <w:nsid w:val="1EE27506"/>
    <w:multiLevelType w:val="hybridMultilevel"/>
    <w:tmpl w:val="E51878F0"/>
    <w:lvl w:ilvl="0" w:tplc="F828A20C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C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C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20190A5A"/>
    <w:multiLevelType w:val="hybridMultilevel"/>
    <w:tmpl w:val="89FC2068"/>
    <w:lvl w:ilvl="0" w:tplc="08090001">
      <w:start w:val="1"/>
      <w:numFmt w:val="bullet"/>
      <w:lvlText w:val=""/>
      <w:lvlJc w:val="left"/>
      <w:pPr>
        <w:ind w:left="355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27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99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1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3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15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87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59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17" w:hanging="360"/>
      </w:pPr>
      <w:rPr>
        <w:rFonts w:ascii="Wingdings" w:hAnsi="Wingdings" w:hint="default"/>
      </w:rPr>
    </w:lvl>
  </w:abstractNum>
  <w:abstractNum w:abstractNumId="22" w15:restartNumberingAfterBreak="0">
    <w:nsid w:val="2C58719A"/>
    <w:multiLevelType w:val="hybridMultilevel"/>
    <w:tmpl w:val="DF2E718E"/>
    <w:lvl w:ilvl="0" w:tplc="04070011">
      <w:start w:val="1"/>
      <w:numFmt w:val="decimal"/>
      <w:lvlText w:val="%1)"/>
      <w:lvlJc w:val="left"/>
      <w:pPr>
        <w:ind w:left="3555" w:hanging="360"/>
      </w:pPr>
    </w:lvl>
    <w:lvl w:ilvl="1" w:tplc="04070019" w:tentative="1">
      <w:start w:val="1"/>
      <w:numFmt w:val="lowerLetter"/>
      <w:lvlText w:val="%2."/>
      <w:lvlJc w:val="left"/>
      <w:pPr>
        <w:ind w:left="4275" w:hanging="360"/>
      </w:pPr>
    </w:lvl>
    <w:lvl w:ilvl="2" w:tplc="0407001B" w:tentative="1">
      <w:start w:val="1"/>
      <w:numFmt w:val="lowerRoman"/>
      <w:lvlText w:val="%3."/>
      <w:lvlJc w:val="right"/>
      <w:pPr>
        <w:ind w:left="4995" w:hanging="180"/>
      </w:pPr>
    </w:lvl>
    <w:lvl w:ilvl="3" w:tplc="0407000F" w:tentative="1">
      <w:start w:val="1"/>
      <w:numFmt w:val="decimal"/>
      <w:lvlText w:val="%4."/>
      <w:lvlJc w:val="left"/>
      <w:pPr>
        <w:ind w:left="5715" w:hanging="360"/>
      </w:pPr>
    </w:lvl>
    <w:lvl w:ilvl="4" w:tplc="04070019" w:tentative="1">
      <w:start w:val="1"/>
      <w:numFmt w:val="lowerLetter"/>
      <w:lvlText w:val="%5."/>
      <w:lvlJc w:val="left"/>
      <w:pPr>
        <w:ind w:left="6435" w:hanging="360"/>
      </w:pPr>
    </w:lvl>
    <w:lvl w:ilvl="5" w:tplc="0407001B" w:tentative="1">
      <w:start w:val="1"/>
      <w:numFmt w:val="lowerRoman"/>
      <w:lvlText w:val="%6."/>
      <w:lvlJc w:val="right"/>
      <w:pPr>
        <w:ind w:left="7155" w:hanging="180"/>
      </w:pPr>
    </w:lvl>
    <w:lvl w:ilvl="6" w:tplc="0407000F" w:tentative="1">
      <w:start w:val="1"/>
      <w:numFmt w:val="decimal"/>
      <w:lvlText w:val="%7."/>
      <w:lvlJc w:val="left"/>
      <w:pPr>
        <w:ind w:left="7875" w:hanging="360"/>
      </w:pPr>
    </w:lvl>
    <w:lvl w:ilvl="7" w:tplc="04070019" w:tentative="1">
      <w:start w:val="1"/>
      <w:numFmt w:val="lowerLetter"/>
      <w:lvlText w:val="%8."/>
      <w:lvlJc w:val="left"/>
      <w:pPr>
        <w:ind w:left="8595" w:hanging="360"/>
      </w:pPr>
    </w:lvl>
    <w:lvl w:ilvl="8" w:tplc="0407001B" w:tentative="1">
      <w:start w:val="1"/>
      <w:numFmt w:val="lowerRoman"/>
      <w:lvlText w:val="%9."/>
      <w:lvlJc w:val="right"/>
      <w:pPr>
        <w:ind w:left="9315" w:hanging="180"/>
      </w:pPr>
    </w:lvl>
  </w:abstractNum>
  <w:abstractNum w:abstractNumId="23" w15:restartNumberingAfterBreak="0">
    <w:nsid w:val="304C1060"/>
    <w:multiLevelType w:val="hybridMultilevel"/>
    <w:tmpl w:val="664498F4"/>
    <w:lvl w:ilvl="0" w:tplc="7640DF28">
      <w:start w:val="1"/>
      <w:numFmt w:val="bullet"/>
      <w:pStyle w:val="Attention"/>
      <w:lvlText w:val=""/>
      <w:lvlPicBulletId w:val="0"/>
      <w:lvlJc w:val="left"/>
      <w:pPr>
        <w:ind w:left="2771" w:hanging="360"/>
      </w:pPr>
      <w:rPr>
        <w:rFonts w:ascii="Symbol" w:hAnsi="Symbol" w:hint="default"/>
        <w:color w:val="auto"/>
        <w:sz w:val="32"/>
        <w:szCs w:val="32"/>
      </w:rPr>
    </w:lvl>
    <w:lvl w:ilvl="1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4" w15:restartNumberingAfterBreak="0">
    <w:nsid w:val="34055C16"/>
    <w:multiLevelType w:val="hybridMultilevel"/>
    <w:tmpl w:val="10F4C286"/>
    <w:lvl w:ilvl="0" w:tplc="2B247A0A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/>
      </w:pPr>
      <w:rPr>
        <w:rFonts w:ascii="Symbol" w:hAnsi="Symbol" w:hint="default"/>
        <w:color w:val="auto"/>
        <w:sz w:val="32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B05524"/>
    <w:multiLevelType w:val="hybridMultilevel"/>
    <w:tmpl w:val="EF94C66A"/>
    <w:lvl w:ilvl="0" w:tplc="6DD61C2E">
      <w:start w:val="1"/>
      <w:numFmt w:val="bullet"/>
      <w:lvlText w:val=""/>
      <w:lvlJc w:val="left"/>
      <w:pPr>
        <w:tabs>
          <w:tab w:val="num" w:pos="3866"/>
        </w:tabs>
        <w:ind w:left="3866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4586"/>
        </w:tabs>
        <w:ind w:left="4586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5306"/>
        </w:tabs>
        <w:ind w:left="530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6026"/>
        </w:tabs>
        <w:ind w:left="602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6746"/>
        </w:tabs>
        <w:ind w:left="6746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7466"/>
        </w:tabs>
        <w:ind w:left="746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8186"/>
        </w:tabs>
        <w:ind w:left="818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8906"/>
        </w:tabs>
        <w:ind w:left="8906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9626"/>
        </w:tabs>
        <w:ind w:left="9626" w:hanging="360"/>
      </w:pPr>
      <w:rPr>
        <w:rFonts w:ascii="Wingdings" w:hAnsi="Wingdings" w:hint="default"/>
      </w:rPr>
    </w:lvl>
  </w:abstractNum>
  <w:abstractNum w:abstractNumId="26" w15:restartNumberingAfterBreak="0">
    <w:nsid w:val="3D261146"/>
    <w:multiLevelType w:val="hybridMultilevel"/>
    <w:tmpl w:val="AADA1034"/>
    <w:lvl w:ilvl="0" w:tplc="0CA2E430">
      <w:start w:val="1"/>
      <w:numFmt w:val="bullet"/>
      <w:pStyle w:val="BodyBullet2"/>
      <w:lvlText w:val=""/>
      <w:lvlJc w:val="left"/>
      <w:pPr>
        <w:tabs>
          <w:tab w:val="num" w:pos="3195"/>
        </w:tabs>
        <w:ind w:left="3195" w:hanging="360"/>
      </w:pPr>
      <w:rPr>
        <w:rFonts w:ascii="Symbol" w:hAnsi="Symbol" w:hint="default"/>
      </w:rPr>
    </w:lvl>
    <w:lvl w:ilvl="1" w:tplc="B122FE54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27" w15:restartNumberingAfterBreak="0">
    <w:nsid w:val="44E702AE"/>
    <w:multiLevelType w:val="hybridMultilevel"/>
    <w:tmpl w:val="E55A4878"/>
    <w:lvl w:ilvl="0" w:tplc="0809000F">
      <w:start w:val="1"/>
      <w:numFmt w:val="decimal"/>
      <w:lvlText w:val="%1."/>
      <w:lvlJc w:val="left"/>
      <w:pPr>
        <w:ind w:left="3557" w:hanging="360"/>
      </w:pPr>
    </w:lvl>
    <w:lvl w:ilvl="1" w:tplc="08090019" w:tentative="1">
      <w:start w:val="1"/>
      <w:numFmt w:val="lowerLetter"/>
      <w:lvlText w:val="%2."/>
      <w:lvlJc w:val="left"/>
      <w:pPr>
        <w:ind w:left="4277" w:hanging="360"/>
      </w:pPr>
    </w:lvl>
    <w:lvl w:ilvl="2" w:tplc="0809001B" w:tentative="1">
      <w:start w:val="1"/>
      <w:numFmt w:val="lowerRoman"/>
      <w:lvlText w:val="%3."/>
      <w:lvlJc w:val="right"/>
      <w:pPr>
        <w:ind w:left="4997" w:hanging="180"/>
      </w:pPr>
    </w:lvl>
    <w:lvl w:ilvl="3" w:tplc="0809000F" w:tentative="1">
      <w:start w:val="1"/>
      <w:numFmt w:val="decimal"/>
      <w:lvlText w:val="%4."/>
      <w:lvlJc w:val="left"/>
      <w:pPr>
        <w:ind w:left="5717" w:hanging="360"/>
      </w:pPr>
    </w:lvl>
    <w:lvl w:ilvl="4" w:tplc="08090019" w:tentative="1">
      <w:start w:val="1"/>
      <w:numFmt w:val="lowerLetter"/>
      <w:lvlText w:val="%5."/>
      <w:lvlJc w:val="left"/>
      <w:pPr>
        <w:ind w:left="6437" w:hanging="360"/>
      </w:pPr>
    </w:lvl>
    <w:lvl w:ilvl="5" w:tplc="0809001B" w:tentative="1">
      <w:start w:val="1"/>
      <w:numFmt w:val="lowerRoman"/>
      <w:lvlText w:val="%6."/>
      <w:lvlJc w:val="right"/>
      <w:pPr>
        <w:ind w:left="7157" w:hanging="180"/>
      </w:pPr>
    </w:lvl>
    <w:lvl w:ilvl="6" w:tplc="0809000F" w:tentative="1">
      <w:start w:val="1"/>
      <w:numFmt w:val="decimal"/>
      <w:lvlText w:val="%7."/>
      <w:lvlJc w:val="left"/>
      <w:pPr>
        <w:ind w:left="7877" w:hanging="360"/>
      </w:pPr>
    </w:lvl>
    <w:lvl w:ilvl="7" w:tplc="08090019" w:tentative="1">
      <w:start w:val="1"/>
      <w:numFmt w:val="lowerLetter"/>
      <w:lvlText w:val="%8."/>
      <w:lvlJc w:val="left"/>
      <w:pPr>
        <w:ind w:left="8597" w:hanging="360"/>
      </w:pPr>
    </w:lvl>
    <w:lvl w:ilvl="8" w:tplc="0809001B" w:tentative="1">
      <w:start w:val="1"/>
      <w:numFmt w:val="lowerRoman"/>
      <w:lvlText w:val="%9."/>
      <w:lvlJc w:val="right"/>
      <w:pPr>
        <w:ind w:left="9317" w:hanging="180"/>
      </w:pPr>
    </w:lvl>
  </w:abstractNum>
  <w:abstractNum w:abstractNumId="28" w15:restartNumberingAfterBreak="0">
    <w:nsid w:val="655F4793"/>
    <w:multiLevelType w:val="hybridMultilevel"/>
    <w:tmpl w:val="3E9EBD10"/>
    <w:lvl w:ilvl="0" w:tplc="08090001">
      <w:start w:val="1"/>
      <w:numFmt w:val="bullet"/>
      <w:lvlText w:val=""/>
      <w:lvlJc w:val="left"/>
      <w:pPr>
        <w:ind w:left="355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427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99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571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643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15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787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859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17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68B40002"/>
    <w:multiLevelType w:val="hybridMultilevel"/>
    <w:tmpl w:val="1106759A"/>
    <w:lvl w:ilvl="0" w:tplc="08090001">
      <w:start w:val="1"/>
      <w:numFmt w:val="bullet"/>
      <w:lvlText w:val=""/>
      <w:lvlJc w:val="left"/>
      <w:pPr>
        <w:ind w:left="355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27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99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1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3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15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87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59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17" w:hanging="360"/>
      </w:pPr>
      <w:rPr>
        <w:rFonts w:ascii="Wingdings" w:hAnsi="Wingdings" w:hint="default"/>
      </w:rPr>
    </w:lvl>
  </w:abstractNum>
  <w:abstractNum w:abstractNumId="30" w15:restartNumberingAfterBreak="0">
    <w:nsid w:val="6DDD787C"/>
    <w:multiLevelType w:val="multilevel"/>
    <w:tmpl w:val="F68A8E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 w15:restartNumberingAfterBreak="0">
    <w:nsid w:val="706D5467"/>
    <w:multiLevelType w:val="hybridMultilevel"/>
    <w:tmpl w:val="534ACE64"/>
    <w:lvl w:ilvl="0" w:tplc="08090001">
      <w:start w:val="1"/>
      <w:numFmt w:val="bullet"/>
      <w:lvlText w:val=""/>
      <w:lvlJc w:val="left"/>
      <w:pPr>
        <w:ind w:left="355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277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499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1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37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715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87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597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9317" w:hanging="360"/>
      </w:pPr>
      <w:rPr>
        <w:rFonts w:ascii="Wingdings" w:hAnsi="Wingdings" w:hint="default"/>
      </w:rPr>
    </w:lvl>
  </w:abstractNum>
  <w:num w:numId="1" w16cid:durableId="1402554889">
    <w:abstractNumId w:val="26"/>
  </w:num>
  <w:num w:numId="2" w16cid:durableId="321666835">
    <w:abstractNumId w:val="24"/>
  </w:num>
  <w:num w:numId="3" w16cid:durableId="799567254">
    <w:abstractNumId w:val="25"/>
  </w:num>
  <w:num w:numId="4" w16cid:durableId="1547251228">
    <w:abstractNumId w:val="20"/>
  </w:num>
  <w:num w:numId="5" w16cid:durableId="562183996">
    <w:abstractNumId w:val="23"/>
  </w:num>
  <w:num w:numId="6" w16cid:durableId="394670677">
    <w:abstractNumId w:val="19"/>
  </w:num>
  <w:num w:numId="7" w16cid:durableId="1585650625">
    <w:abstractNumId w:val="22"/>
  </w:num>
  <w:num w:numId="8" w16cid:durableId="265649961">
    <w:abstractNumId w:val="9"/>
  </w:num>
  <w:num w:numId="9" w16cid:durableId="500707631">
    <w:abstractNumId w:val="7"/>
  </w:num>
  <w:num w:numId="10" w16cid:durableId="1175414782">
    <w:abstractNumId w:val="6"/>
  </w:num>
  <w:num w:numId="11" w16cid:durableId="530807385">
    <w:abstractNumId w:val="5"/>
  </w:num>
  <w:num w:numId="12" w16cid:durableId="1838616133">
    <w:abstractNumId w:val="4"/>
  </w:num>
  <w:num w:numId="13" w16cid:durableId="2017420157">
    <w:abstractNumId w:val="8"/>
  </w:num>
  <w:num w:numId="14" w16cid:durableId="341470808">
    <w:abstractNumId w:val="3"/>
  </w:num>
  <w:num w:numId="15" w16cid:durableId="125006888">
    <w:abstractNumId w:val="2"/>
  </w:num>
  <w:num w:numId="16" w16cid:durableId="670791225">
    <w:abstractNumId w:val="1"/>
  </w:num>
  <w:num w:numId="17" w16cid:durableId="422263763">
    <w:abstractNumId w:val="0"/>
  </w:num>
  <w:num w:numId="18" w16cid:durableId="521362845">
    <w:abstractNumId w:val="30"/>
  </w:num>
  <w:num w:numId="19" w16cid:durableId="502933401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957031075">
    <w:abstractNumId w:val="20"/>
  </w:num>
  <w:num w:numId="21" w16cid:durableId="118651766">
    <w:abstractNumId w:val="20"/>
  </w:num>
  <w:num w:numId="22" w16cid:durableId="1703705318">
    <w:abstractNumId w:val="20"/>
  </w:num>
  <w:num w:numId="23" w16cid:durableId="1165046526">
    <w:abstractNumId w:val="20"/>
  </w:num>
  <w:num w:numId="24" w16cid:durableId="829179089">
    <w:abstractNumId w:val="20"/>
  </w:num>
  <w:num w:numId="25" w16cid:durableId="1872649270">
    <w:abstractNumId w:val="20"/>
  </w:num>
  <w:num w:numId="26" w16cid:durableId="466901807">
    <w:abstractNumId w:val="20"/>
  </w:num>
  <w:num w:numId="27" w16cid:durableId="1439180669">
    <w:abstractNumId w:val="20"/>
  </w:num>
  <w:num w:numId="28" w16cid:durableId="1641763816">
    <w:abstractNumId w:val="17"/>
  </w:num>
  <w:num w:numId="29" w16cid:durableId="666901663">
    <w:abstractNumId w:val="29"/>
  </w:num>
  <w:num w:numId="30" w16cid:durableId="1142575523">
    <w:abstractNumId w:val="18"/>
  </w:num>
  <w:num w:numId="31" w16cid:durableId="9140410">
    <w:abstractNumId w:val="27"/>
  </w:num>
  <w:num w:numId="32" w16cid:durableId="1336222675">
    <w:abstractNumId w:val="16"/>
  </w:num>
  <w:num w:numId="33" w16cid:durableId="56708833">
    <w:abstractNumId w:val="28"/>
  </w:num>
  <w:num w:numId="34" w16cid:durableId="903761258">
    <w:abstractNumId w:val="21"/>
  </w:num>
  <w:num w:numId="35" w16cid:durableId="215119956">
    <w:abstractNumId w:val="31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3"/>
  <w:displayBackgroundShape/>
  <w:bordersDoNotSurroundHeader/>
  <w:bordersDoNotSurroundFooter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3073">
      <v:textbox inset="5.85pt,.7pt,5.85pt,.7pt"/>
    </o:shapedefaults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CC2"/>
    <w:rsid w:val="000019D9"/>
    <w:rsid w:val="00001F0F"/>
    <w:rsid w:val="0000247B"/>
    <w:rsid w:val="00005408"/>
    <w:rsid w:val="0000784F"/>
    <w:rsid w:val="00007F6F"/>
    <w:rsid w:val="00010312"/>
    <w:rsid w:val="00010F2B"/>
    <w:rsid w:val="00011233"/>
    <w:rsid w:val="000121B2"/>
    <w:rsid w:val="00012283"/>
    <w:rsid w:val="00015E62"/>
    <w:rsid w:val="00016D6B"/>
    <w:rsid w:val="00017919"/>
    <w:rsid w:val="00020233"/>
    <w:rsid w:val="0002170E"/>
    <w:rsid w:val="0002197A"/>
    <w:rsid w:val="00022C28"/>
    <w:rsid w:val="00023CAB"/>
    <w:rsid w:val="00024B92"/>
    <w:rsid w:val="000267D7"/>
    <w:rsid w:val="00026909"/>
    <w:rsid w:val="00026A18"/>
    <w:rsid w:val="00027FAB"/>
    <w:rsid w:val="000308DF"/>
    <w:rsid w:val="00030B1F"/>
    <w:rsid w:val="00030D5C"/>
    <w:rsid w:val="00031ABB"/>
    <w:rsid w:val="00031E4D"/>
    <w:rsid w:val="000326E9"/>
    <w:rsid w:val="00032BD1"/>
    <w:rsid w:val="00032C64"/>
    <w:rsid w:val="000332F5"/>
    <w:rsid w:val="000342D7"/>
    <w:rsid w:val="00035826"/>
    <w:rsid w:val="00035B02"/>
    <w:rsid w:val="00035FC6"/>
    <w:rsid w:val="000377CE"/>
    <w:rsid w:val="000417E9"/>
    <w:rsid w:val="0004397B"/>
    <w:rsid w:val="00044287"/>
    <w:rsid w:val="000446DA"/>
    <w:rsid w:val="00044E44"/>
    <w:rsid w:val="00045C1A"/>
    <w:rsid w:val="00051CA4"/>
    <w:rsid w:val="00052D48"/>
    <w:rsid w:val="00053751"/>
    <w:rsid w:val="00053A14"/>
    <w:rsid w:val="00053D3B"/>
    <w:rsid w:val="0005403A"/>
    <w:rsid w:val="000545B7"/>
    <w:rsid w:val="00055740"/>
    <w:rsid w:val="000557AA"/>
    <w:rsid w:val="000557B7"/>
    <w:rsid w:val="00055FA7"/>
    <w:rsid w:val="00056FAA"/>
    <w:rsid w:val="00057E07"/>
    <w:rsid w:val="00061598"/>
    <w:rsid w:val="00063DB6"/>
    <w:rsid w:val="00063E23"/>
    <w:rsid w:val="00064A3A"/>
    <w:rsid w:val="00064C6F"/>
    <w:rsid w:val="0006671F"/>
    <w:rsid w:val="00066F60"/>
    <w:rsid w:val="00066F84"/>
    <w:rsid w:val="0006772F"/>
    <w:rsid w:val="000703FC"/>
    <w:rsid w:val="000709AF"/>
    <w:rsid w:val="00070A8A"/>
    <w:rsid w:val="00070BDB"/>
    <w:rsid w:val="00071201"/>
    <w:rsid w:val="000718B9"/>
    <w:rsid w:val="0007546C"/>
    <w:rsid w:val="00075853"/>
    <w:rsid w:val="00076F33"/>
    <w:rsid w:val="000777BC"/>
    <w:rsid w:val="00080FEF"/>
    <w:rsid w:val="00081990"/>
    <w:rsid w:val="00081A3E"/>
    <w:rsid w:val="00081BEE"/>
    <w:rsid w:val="00083DCC"/>
    <w:rsid w:val="00084EFF"/>
    <w:rsid w:val="000858A0"/>
    <w:rsid w:val="00085EA4"/>
    <w:rsid w:val="00086187"/>
    <w:rsid w:val="00090BEE"/>
    <w:rsid w:val="00090DBA"/>
    <w:rsid w:val="000920E6"/>
    <w:rsid w:val="00092293"/>
    <w:rsid w:val="000923F7"/>
    <w:rsid w:val="00092443"/>
    <w:rsid w:val="000925CA"/>
    <w:rsid w:val="00094EC3"/>
    <w:rsid w:val="00094F45"/>
    <w:rsid w:val="00097829"/>
    <w:rsid w:val="00097FBD"/>
    <w:rsid w:val="000A0D34"/>
    <w:rsid w:val="000A0E9B"/>
    <w:rsid w:val="000A13DF"/>
    <w:rsid w:val="000A24A4"/>
    <w:rsid w:val="000A28C7"/>
    <w:rsid w:val="000A3302"/>
    <w:rsid w:val="000A377E"/>
    <w:rsid w:val="000A3815"/>
    <w:rsid w:val="000A3979"/>
    <w:rsid w:val="000A5802"/>
    <w:rsid w:val="000A58AE"/>
    <w:rsid w:val="000A5AC8"/>
    <w:rsid w:val="000A6DE3"/>
    <w:rsid w:val="000A7AC4"/>
    <w:rsid w:val="000A7DD8"/>
    <w:rsid w:val="000A7E3E"/>
    <w:rsid w:val="000B2790"/>
    <w:rsid w:val="000B37E0"/>
    <w:rsid w:val="000B5CC7"/>
    <w:rsid w:val="000C04E4"/>
    <w:rsid w:val="000C111D"/>
    <w:rsid w:val="000C29D1"/>
    <w:rsid w:val="000C3898"/>
    <w:rsid w:val="000C5866"/>
    <w:rsid w:val="000C704E"/>
    <w:rsid w:val="000C7CEF"/>
    <w:rsid w:val="000C7E30"/>
    <w:rsid w:val="000D0ED3"/>
    <w:rsid w:val="000D2019"/>
    <w:rsid w:val="000D2697"/>
    <w:rsid w:val="000D3910"/>
    <w:rsid w:val="000D3DC8"/>
    <w:rsid w:val="000D472D"/>
    <w:rsid w:val="000D717A"/>
    <w:rsid w:val="000E1B1D"/>
    <w:rsid w:val="000E37B6"/>
    <w:rsid w:val="000E422C"/>
    <w:rsid w:val="000E46C0"/>
    <w:rsid w:val="000E5C21"/>
    <w:rsid w:val="000E6D29"/>
    <w:rsid w:val="000E7FA0"/>
    <w:rsid w:val="000F0148"/>
    <w:rsid w:val="000F081B"/>
    <w:rsid w:val="000F0E4C"/>
    <w:rsid w:val="000F0F44"/>
    <w:rsid w:val="000F1B56"/>
    <w:rsid w:val="000F2ED4"/>
    <w:rsid w:val="000F4196"/>
    <w:rsid w:val="000F43D0"/>
    <w:rsid w:val="000F63A1"/>
    <w:rsid w:val="000F64FD"/>
    <w:rsid w:val="000F742B"/>
    <w:rsid w:val="000F7F2B"/>
    <w:rsid w:val="00100DBA"/>
    <w:rsid w:val="001014C4"/>
    <w:rsid w:val="00101D73"/>
    <w:rsid w:val="0010507E"/>
    <w:rsid w:val="001055E0"/>
    <w:rsid w:val="001055EF"/>
    <w:rsid w:val="0010594C"/>
    <w:rsid w:val="00105D82"/>
    <w:rsid w:val="0010627F"/>
    <w:rsid w:val="00106AB9"/>
    <w:rsid w:val="00107DEC"/>
    <w:rsid w:val="0011034B"/>
    <w:rsid w:val="00111D3F"/>
    <w:rsid w:val="001124AD"/>
    <w:rsid w:val="001131D7"/>
    <w:rsid w:val="00114F43"/>
    <w:rsid w:val="00115612"/>
    <w:rsid w:val="0011580D"/>
    <w:rsid w:val="00116185"/>
    <w:rsid w:val="001165D5"/>
    <w:rsid w:val="0012014A"/>
    <w:rsid w:val="001203ED"/>
    <w:rsid w:val="00121B4A"/>
    <w:rsid w:val="00122955"/>
    <w:rsid w:val="001251E5"/>
    <w:rsid w:val="0012733B"/>
    <w:rsid w:val="00131739"/>
    <w:rsid w:val="0013267C"/>
    <w:rsid w:val="00134686"/>
    <w:rsid w:val="00134798"/>
    <w:rsid w:val="00134BE3"/>
    <w:rsid w:val="00134DEE"/>
    <w:rsid w:val="0013575B"/>
    <w:rsid w:val="00135871"/>
    <w:rsid w:val="00137418"/>
    <w:rsid w:val="0014020A"/>
    <w:rsid w:val="0014489F"/>
    <w:rsid w:val="001448F1"/>
    <w:rsid w:val="00146761"/>
    <w:rsid w:val="00146F99"/>
    <w:rsid w:val="0014705B"/>
    <w:rsid w:val="001474EC"/>
    <w:rsid w:val="00150069"/>
    <w:rsid w:val="001503A8"/>
    <w:rsid w:val="001507B7"/>
    <w:rsid w:val="00151A75"/>
    <w:rsid w:val="0015308E"/>
    <w:rsid w:val="00153B50"/>
    <w:rsid w:val="001545BB"/>
    <w:rsid w:val="00154895"/>
    <w:rsid w:val="001550E0"/>
    <w:rsid w:val="00155240"/>
    <w:rsid w:val="00155C69"/>
    <w:rsid w:val="00156700"/>
    <w:rsid w:val="001600DA"/>
    <w:rsid w:val="001602DC"/>
    <w:rsid w:val="00160FF3"/>
    <w:rsid w:val="00161FFC"/>
    <w:rsid w:val="00162656"/>
    <w:rsid w:val="00164403"/>
    <w:rsid w:val="0016489D"/>
    <w:rsid w:val="00166C1F"/>
    <w:rsid w:val="0017221B"/>
    <w:rsid w:val="00174E51"/>
    <w:rsid w:val="00176249"/>
    <w:rsid w:val="001767E0"/>
    <w:rsid w:val="00176EEF"/>
    <w:rsid w:val="00177C0F"/>
    <w:rsid w:val="00177C1C"/>
    <w:rsid w:val="00180461"/>
    <w:rsid w:val="0018134F"/>
    <w:rsid w:val="001823C2"/>
    <w:rsid w:val="00183018"/>
    <w:rsid w:val="00183186"/>
    <w:rsid w:val="001878F5"/>
    <w:rsid w:val="00191355"/>
    <w:rsid w:val="001913EF"/>
    <w:rsid w:val="00192886"/>
    <w:rsid w:val="00194650"/>
    <w:rsid w:val="001950C9"/>
    <w:rsid w:val="0019608C"/>
    <w:rsid w:val="0019744A"/>
    <w:rsid w:val="0019753B"/>
    <w:rsid w:val="00197C26"/>
    <w:rsid w:val="001A004B"/>
    <w:rsid w:val="001A0A4C"/>
    <w:rsid w:val="001A119E"/>
    <w:rsid w:val="001A15B3"/>
    <w:rsid w:val="001A2A64"/>
    <w:rsid w:val="001A3C28"/>
    <w:rsid w:val="001A4E80"/>
    <w:rsid w:val="001A4EC4"/>
    <w:rsid w:val="001A638F"/>
    <w:rsid w:val="001A7616"/>
    <w:rsid w:val="001A7C76"/>
    <w:rsid w:val="001B128D"/>
    <w:rsid w:val="001B1690"/>
    <w:rsid w:val="001B2587"/>
    <w:rsid w:val="001B2755"/>
    <w:rsid w:val="001B2B37"/>
    <w:rsid w:val="001B2FF5"/>
    <w:rsid w:val="001B4089"/>
    <w:rsid w:val="001B550D"/>
    <w:rsid w:val="001B7100"/>
    <w:rsid w:val="001B7804"/>
    <w:rsid w:val="001C005A"/>
    <w:rsid w:val="001C27B7"/>
    <w:rsid w:val="001C2A3E"/>
    <w:rsid w:val="001C34AA"/>
    <w:rsid w:val="001C4978"/>
    <w:rsid w:val="001C56CC"/>
    <w:rsid w:val="001C68F4"/>
    <w:rsid w:val="001C74F9"/>
    <w:rsid w:val="001C7BD8"/>
    <w:rsid w:val="001C7E96"/>
    <w:rsid w:val="001D0331"/>
    <w:rsid w:val="001D1B07"/>
    <w:rsid w:val="001D3098"/>
    <w:rsid w:val="001D3C0B"/>
    <w:rsid w:val="001D5381"/>
    <w:rsid w:val="001D6A75"/>
    <w:rsid w:val="001E03BB"/>
    <w:rsid w:val="001E15CA"/>
    <w:rsid w:val="001E1A1B"/>
    <w:rsid w:val="001E4673"/>
    <w:rsid w:val="001E4A2E"/>
    <w:rsid w:val="001E56B5"/>
    <w:rsid w:val="001E62B0"/>
    <w:rsid w:val="001E64D6"/>
    <w:rsid w:val="001E69BE"/>
    <w:rsid w:val="001E6AC7"/>
    <w:rsid w:val="001E6C8F"/>
    <w:rsid w:val="001F1B71"/>
    <w:rsid w:val="001F3ABC"/>
    <w:rsid w:val="001F3DAD"/>
    <w:rsid w:val="001F3DFE"/>
    <w:rsid w:val="001F4705"/>
    <w:rsid w:val="001F4E7A"/>
    <w:rsid w:val="001F5896"/>
    <w:rsid w:val="001F58E9"/>
    <w:rsid w:val="001F64F6"/>
    <w:rsid w:val="001F663C"/>
    <w:rsid w:val="001F668E"/>
    <w:rsid w:val="001F6E0D"/>
    <w:rsid w:val="001F717B"/>
    <w:rsid w:val="001F7D2B"/>
    <w:rsid w:val="0020206B"/>
    <w:rsid w:val="0020216D"/>
    <w:rsid w:val="00203B93"/>
    <w:rsid w:val="00203C42"/>
    <w:rsid w:val="0020477D"/>
    <w:rsid w:val="00205137"/>
    <w:rsid w:val="002051ED"/>
    <w:rsid w:val="00215823"/>
    <w:rsid w:val="00215BC7"/>
    <w:rsid w:val="00217104"/>
    <w:rsid w:val="00220B1D"/>
    <w:rsid w:val="00221543"/>
    <w:rsid w:val="0022238B"/>
    <w:rsid w:val="00226691"/>
    <w:rsid w:val="00226C8B"/>
    <w:rsid w:val="00227B5E"/>
    <w:rsid w:val="002306F9"/>
    <w:rsid w:val="00230F51"/>
    <w:rsid w:val="00231456"/>
    <w:rsid w:val="002340BC"/>
    <w:rsid w:val="00234297"/>
    <w:rsid w:val="0023430E"/>
    <w:rsid w:val="002354EF"/>
    <w:rsid w:val="00236B7A"/>
    <w:rsid w:val="00236D8C"/>
    <w:rsid w:val="002428CE"/>
    <w:rsid w:val="00243173"/>
    <w:rsid w:val="002444D3"/>
    <w:rsid w:val="00244992"/>
    <w:rsid w:val="002475C8"/>
    <w:rsid w:val="00247913"/>
    <w:rsid w:val="00250A0A"/>
    <w:rsid w:val="002517BE"/>
    <w:rsid w:val="002523B8"/>
    <w:rsid w:val="002530A8"/>
    <w:rsid w:val="0025478D"/>
    <w:rsid w:val="0025568A"/>
    <w:rsid w:val="00255E34"/>
    <w:rsid w:val="002563B1"/>
    <w:rsid w:val="00257481"/>
    <w:rsid w:val="00260270"/>
    <w:rsid w:val="002607BB"/>
    <w:rsid w:val="00260BEB"/>
    <w:rsid w:val="00263EB6"/>
    <w:rsid w:val="002655DF"/>
    <w:rsid w:val="0026562E"/>
    <w:rsid w:val="00266BA0"/>
    <w:rsid w:val="0026700B"/>
    <w:rsid w:val="00270120"/>
    <w:rsid w:val="0027077A"/>
    <w:rsid w:val="002767DC"/>
    <w:rsid w:val="00277A64"/>
    <w:rsid w:val="00277CB8"/>
    <w:rsid w:val="002806FF"/>
    <w:rsid w:val="0028111F"/>
    <w:rsid w:val="00281451"/>
    <w:rsid w:val="00282BB6"/>
    <w:rsid w:val="0028395B"/>
    <w:rsid w:val="00286974"/>
    <w:rsid w:val="00287EDF"/>
    <w:rsid w:val="0029049E"/>
    <w:rsid w:val="002905D5"/>
    <w:rsid w:val="00290B5C"/>
    <w:rsid w:val="00291073"/>
    <w:rsid w:val="00291EAA"/>
    <w:rsid w:val="002923BF"/>
    <w:rsid w:val="0029448D"/>
    <w:rsid w:val="0029737F"/>
    <w:rsid w:val="0029776D"/>
    <w:rsid w:val="002A3952"/>
    <w:rsid w:val="002A588E"/>
    <w:rsid w:val="002A6CC0"/>
    <w:rsid w:val="002A6F95"/>
    <w:rsid w:val="002B02AF"/>
    <w:rsid w:val="002B0B65"/>
    <w:rsid w:val="002B36A3"/>
    <w:rsid w:val="002B50A0"/>
    <w:rsid w:val="002B5239"/>
    <w:rsid w:val="002B6D69"/>
    <w:rsid w:val="002B70B9"/>
    <w:rsid w:val="002B7C65"/>
    <w:rsid w:val="002C013E"/>
    <w:rsid w:val="002C1032"/>
    <w:rsid w:val="002C2721"/>
    <w:rsid w:val="002C2C51"/>
    <w:rsid w:val="002C2C52"/>
    <w:rsid w:val="002C5CB4"/>
    <w:rsid w:val="002C5FB3"/>
    <w:rsid w:val="002C6417"/>
    <w:rsid w:val="002C67D6"/>
    <w:rsid w:val="002C7452"/>
    <w:rsid w:val="002D29AA"/>
    <w:rsid w:val="002D38DC"/>
    <w:rsid w:val="002D3A8F"/>
    <w:rsid w:val="002D42D1"/>
    <w:rsid w:val="002D444D"/>
    <w:rsid w:val="002D7EDA"/>
    <w:rsid w:val="002E00B6"/>
    <w:rsid w:val="002E0370"/>
    <w:rsid w:val="002E1E45"/>
    <w:rsid w:val="002E1F97"/>
    <w:rsid w:val="002E1FC1"/>
    <w:rsid w:val="002E35D1"/>
    <w:rsid w:val="002E3619"/>
    <w:rsid w:val="002E46E4"/>
    <w:rsid w:val="002E507F"/>
    <w:rsid w:val="002E5578"/>
    <w:rsid w:val="002E6020"/>
    <w:rsid w:val="002E68EF"/>
    <w:rsid w:val="002F06BB"/>
    <w:rsid w:val="002F0A62"/>
    <w:rsid w:val="002F20EC"/>
    <w:rsid w:val="002F23B3"/>
    <w:rsid w:val="002F26E1"/>
    <w:rsid w:val="002F2973"/>
    <w:rsid w:val="002F5056"/>
    <w:rsid w:val="002F7445"/>
    <w:rsid w:val="00300881"/>
    <w:rsid w:val="003012A9"/>
    <w:rsid w:val="00302B4F"/>
    <w:rsid w:val="00302EFD"/>
    <w:rsid w:val="003036AC"/>
    <w:rsid w:val="003051E9"/>
    <w:rsid w:val="00307544"/>
    <w:rsid w:val="00310489"/>
    <w:rsid w:val="00310587"/>
    <w:rsid w:val="00311E09"/>
    <w:rsid w:val="00312F62"/>
    <w:rsid w:val="0031321D"/>
    <w:rsid w:val="00314810"/>
    <w:rsid w:val="00314EE7"/>
    <w:rsid w:val="00315049"/>
    <w:rsid w:val="00315DB8"/>
    <w:rsid w:val="00317B56"/>
    <w:rsid w:val="003209DC"/>
    <w:rsid w:val="0032150B"/>
    <w:rsid w:val="003215DE"/>
    <w:rsid w:val="003231D5"/>
    <w:rsid w:val="00323358"/>
    <w:rsid w:val="003260E1"/>
    <w:rsid w:val="003268D5"/>
    <w:rsid w:val="00326E15"/>
    <w:rsid w:val="00327F88"/>
    <w:rsid w:val="0033036F"/>
    <w:rsid w:val="00330910"/>
    <w:rsid w:val="003315AF"/>
    <w:rsid w:val="00334307"/>
    <w:rsid w:val="00334C48"/>
    <w:rsid w:val="00334EEE"/>
    <w:rsid w:val="00335C10"/>
    <w:rsid w:val="0034169A"/>
    <w:rsid w:val="0034204F"/>
    <w:rsid w:val="0034589F"/>
    <w:rsid w:val="00345CEB"/>
    <w:rsid w:val="003461EA"/>
    <w:rsid w:val="00346CC3"/>
    <w:rsid w:val="00346F7F"/>
    <w:rsid w:val="0034745E"/>
    <w:rsid w:val="00350033"/>
    <w:rsid w:val="003506C9"/>
    <w:rsid w:val="0035287B"/>
    <w:rsid w:val="00352CEC"/>
    <w:rsid w:val="00353222"/>
    <w:rsid w:val="003541A3"/>
    <w:rsid w:val="003541EB"/>
    <w:rsid w:val="00361EB7"/>
    <w:rsid w:val="0036204E"/>
    <w:rsid w:val="0036294C"/>
    <w:rsid w:val="00362F5F"/>
    <w:rsid w:val="00363262"/>
    <w:rsid w:val="003653F0"/>
    <w:rsid w:val="00365EAC"/>
    <w:rsid w:val="003701BF"/>
    <w:rsid w:val="003708ED"/>
    <w:rsid w:val="00371C91"/>
    <w:rsid w:val="003724CA"/>
    <w:rsid w:val="00373E20"/>
    <w:rsid w:val="00374511"/>
    <w:rsid w:val="003745CC"/>
    <w:rsid w:val="003755FF"/>
    <w:rsid w:val="003758EB"/>
    <w:rsid w:val="00375E7A"/>
    <w:rsid w:val="003778D6"/>
    <w:rsid w:val="00377E3E"/>
    <w:rsid w:val="0038018B"/>
    <w:rsid w:val="0038117E"/>
    <w:rsid w:val="00382C51"/>
    <w:rsid w:val="00384B0E"/>
    <w:rsid w:val="00385069"/>
    <w:rsid w:val="00385596"/>
    <w:rsid w:val="0039279D"/>
    <w:rsid w:val="00393308"/>
    <w:rsid w:val="00393472"/>
    <w:rsid w:val="0039347F"/>
    <w:rsid w:val="00393E8D"/>
    <w:rsid w:val="00393EB2"/>
    <w:rsid w:val="00394D75"/>
    <w:rsid w:val="00394EC4"/>
    <w:rsid w:val="00395EC2"/>
    <w:rsid w:val="00396617"/>
    <w:rsid w:val="00397304"/>
    <w:rsid w:val="00397A85"/>
    <w:rsid w:val="003A008F"/>
    <w:rsid w:val="003A03F3"/>
    <w:rsid w:val="003A0614"/>
    <w:rsid w:val="003A14D2"/>
    <w:rsid w:val="003A1736"/>
    <w:rsid w:val="003A22D3"/>
    <w:rsid w:val="003A3F2E"/>
    <w:rsid w:val="003A5077"/>
    <w:rsid w:val="003A5080"/>
    <w:rsid w:val="003A5C3B"/>
    <w:rsid w:val="003A5CF6"/>
    <w:rsid w:val="003A6184"/>
    <w:rsid w:val="003A66D3"/>
    <w:rsid w:val="003A73F7"/>
    <w:rsid w:val="003B0E09"/>
    <w:rsid w:val="003B11A2"/>
    <w:rsid w:val="003B1CE5"/>
    <w:rsid w:val="003B30B9"/>
    <w:rsid w:val="003B5305"/>
    <w:rsid w:val="003B5445"/>
    <w:rsid w:val="003B5BA7"/>
    <w:rsid w:val="003B6794"/>
    <w:rsid w:val="003B7760"/>
    <w:rsid w:val="003B799F"/>
    <w:rsid w:val="003B79F8"/>
    <w:rsid w:val="003B7A10"/>
    <w:rsid w:val="003C00FD"/>
    <w:rsid w:val="003C1829"/>
    <w:rsid w:val="003C1E5B"/>
    <w:rsid w:val="003C3673"/>
    <w:rsid w:val="003C41D3"/>
    <w:rsid w:val="003C4367"/>
    <w:rsid w:val="003C56C4"/>
    <w:rsid w:val="003C6407"/>
    <w:rsid w:val="003C734E"/>
    <w:rsid w:val="003C7522"/>
    <w:rsid w:val="003D0A37"/>
    <w:rsid w:val="003D11AE"/>
    <w:rsid w:val="003D1F61"/>
    <w:rsid w:val="003D22BA"/>
    <w:rsid w:val="003D2303"/>
    <w:rsid w:val="003D240C"/>
    <w:rsid w:val="003D448D"/>
    <w:rsid w:val="003D4578"/>
    <w:rsid w:val="003D470D"/>
    <w:rsid w:val="003D4E6D"/>
    <w:rsid w:val="003D7A16"/>
    <w:rsid w:val="003E03D7"/>
    <w:rsid w:val="003E15BB"/>
    <w:rsid w:val="003E1D00"/>
    <w:rsid w:val="003E29D6"/>
    <w:rsid w:val="003E35AD"/>
    <w:rsid w:val="003E3882"/>
    <w:rsid w:val="003E3D7D"/>
    <w:rsid w:val="003E4B86"/>
    <w:rsid w:val="003E4FF6"/>
    <w:rsid w:val="003E5A04"/>
    <w:rsid w:val="003E7A39"/>
    <w:rsid w:val="003F0A34"/>
    <w:rsid w:val="003F19E8"/>
    <w:rsid w:val="003F3369"/>
    <w:rsid w:val="003F3EE0"/>
    <w:rsid w:val="003F4699"/>
    <w:rsid w:val="003F4F22"/>
    <w:rsid w:val="003F5917"/>
    <w:rsid w:val="003F6BAE"/>
    <w:rsid w:val="00400202"/>
    <w:rsid w:val="00400925"/>
    <w:rsid w:val="0040114F"/>
    <w:rsid w:val="004020F0"/>
    <w:rsid w:val="00403553"/>
    <w:rsid w:val="004054E7"/>
    <w:rsid w:val="0040612A"/>
    <w:rsid w:val="00406B9D"/>
    <w:rsid w:val="00406D0B"/>
    <w:rsid w:val="00407070"/>
    <w:rsid w:val="00407314"/>
    <w:rsid w:val="00407C4B"/>
    <w:rsid w:val="004104EA"/>
    <w:rsid w:val="0041102C"/>
    <w:rsid w:val="0041143E"/>
    <w:rsid w:val="00411837"/>
    <w:rsid w:val="004124BC"/>
    <w:rsid w:val="00412C22"/>
    <w:rsid w:val="00412CF9"/>
    <w:rsid w:val="00413802"/>
    <w:rsid w:val="00414A18"/>
    <w:rsid w:val="004156B6"/>
    <w:rsid w:val="00415ED5"/>
    <w:rsid w:val="00416644"/>
    <w:rsid w:val="0041708B"/>
    <w:rsid w:val="0042023C"/>
    <w:rsid w:val="00420BAC"/>
    <w:rsid w:val="00420F4C"/>
    <w:rsid w:val="00421E6B"/>
    <w:rsid w:val="00423272"/>
    <w:rsid w:val="00423E6C"/>
    <w:rsid w:val="004253E9"/>
    <w:rsid w:val="00425498"/>
    <w:rsid w:val="0042711B"/>
    <w:rsid w:val="00431B0F"/>
    <w:rsid w:val="00432D67"/>
    <w:rsid w:val="00433853"/>
    <w:rsid w:val="004366D3"/>
    <w:rsid w:val="004368C7"/>
    <w:rsid w:val="00436E94"/>
    <w:rsid w:val="004374EA"/>
    <w:rsid w:val="00437959"/>
    <w:rsid w:val="00442242"/>
    <w:rsid w:val="004427CA"/>
    <w:rsid w:val="00443405"/>
    <w:rsid w:val="004441FC"/>
    <w:rsid w:val="004445F1"/>
    <w:rsid w:val="004447C2"/>
    <w:rsid w:val="00444B02"/>
    <w:rsid w:val="0044549F"/>
    <w:rsid w:val="00446404"/>
    <w:rsid w:val="0044673D"/>
    <w:rsid w:val="004471EB"/>
    <w:rsid w:val="0045070B"/>
    <w:rsid w:val="00455972"/>
    <w:rsid w:val="00456E28"/>
    <w:rsid w:val="00460BB4"/>
    <w:rsid w:val="0046111B"/>
    <w:rsid w:val="004613E4"/>
    <w:rsid w:val="00461D51"/>
    <w:rsid w:val="0046386C"/>
    <w:rsid w:val="004641E2"/>
    <w:rsid w:val="00464400"/>
    <w:rsid w:val="0046555E"/>
    <w:rsid w:val="004668BB"/>
    <w:rsid w:val="00466A9F"/>
    <w:rsid w:val="00470E9A"/>
    <w:rsid w:val="00471346"/>
    <w:rsid w:val="004728CD"/>
    <w:rsid w:val="00473C87"/>
    <w:rsid w:val="00475922"/>
    <w:rsid w:val="0047674A"/>
    <w:rsid w:val="00476DFD"/>
    <w:rsid w:val="00476FDF"/>
    <w:rsid w:val="0048066C"/>
    <w:rsid w:val="004807BB"/>
    <w:rsid w:val="00480BDA"/>
    <w:rsid w:val="00484691"/>
    <w:rsid w:val="00484B91"/>
    <w:rsid w:val="00484D0F"/>
    <w:rsid w:val="00484F30"/>
    <w:rsid w:val="004865D7"/>
    <w:rsid w:val="00487996"/>
    <w:rsid w:val="00487E53"/>
    <w:rsid w:val="0049064F"/>
    <w:rsid w:val="004913D3"/>
    <w:rsid w:val="004921C0"/>
    <w:rsid w:val="00493DED"/>
    <w:rsid w:val="00494198"/>
    <w:rsid w:val="00495E12"/>
    <w:rsid w:val="00496D7C"/>
    <w:rsid w:val="00496E39"/>
    <w:rsid w:val="0049726A"/>
    <w:rsid w:val="0049788C"/>
    <w:rsid w:val="00497916"/>
    <w:rsid w:val="004A15D3"/>
    <w:rsid w:val="004A343B"/>
    <w:rsid w:val="004A3767"/>
    <w:rsid w:val="004A3CFB"/>
    <w:rsid w:val="004A4E10"/>
    <w:rsid w:val="004A4F85"/>
    <w:rsid w:val="004A74E0"/>
    <w:rsid w:val="004A7716"/>
    <w:rsid w:val="004A779D"/>
    <w:rsid w:val="004B2C59"/>
    <w:rsid w:val="004B599F"/>
    <w:rsid w:val="004B5DEA"/>
    <w:rsid w:val="004B756B"/>
    <w:rsid w:val="004C05ED"/>
    <w:rsid w:val="004C06AA"/>
    <w:rsid w:val="004C1055"/>
    <w:rsid w:val="004C2276"/>
    <w:rsid w:val="004C2443"/>
    <w:rsid w:val="004C2E4A"/>
    <w:rsid w:val="004C543C"/>
    <w:rsid w:val="004C7A9B"/>
    <w:rsid w:val="004D2265"/>
    <w:rsid w:val="004D344D"/>
    <w:rsid w:val="004D4C87"/>
    <w:rsid w:val="004D65A2"/>
    <w:rsid w:val="004D7269"/>
    <w:rsid w:val="004D74CD"/>
    <w:rsid w:val="004D7752"/>
    <w:rsid w:val="004D7F3B"/>
    <w:rsid w:val="004E1668"/>
    <w:rsid w:val="004E1E01"/>
    <w:rsid w:val="004E2FF2"/>
    <w:rsid w:val="004E3DF1"/>
    <w:rsid w:val="004E5201"/>
    <w:rsid w:val="004E5C5A"/>
    <w:rsid w:val="004E686F"/>
    <w:rsid w:val="004E6A46"/>
    <w:rsid w:val="004E7887"/>
    <w:rsid w:val="004F1365"/>
    <w:rsid w:val="004F1E37"/>
    <w:rsid w:val="004F222F"/>
    <w:rsid w:val="004F2D33"/>
    <w:rsid w:val="004F3744"/>
    <w:rsid w:val="004F3ECA"/>
    <w:rsid w:val="004F59C0"/>
    <w:rsid w:val="004F5A26"/>
    <w:rsid w:val="004F5FCA"/>
    <w:rsid w:val="004F6508"/>
    <w:rsid w:val="004F6E87"/>
    <w:rsid w:val="004F7ED1"/>
    <w:rsid w:val="004F7F33"/>
    <w:rsid w:val="005005A5"/>
    <w:rsid w:val="0050160E"/>
    <w:rsid w:val="00505722"/>
    <w:rsid w:val="00505CFC"/>
    <w:rsid w:val="00506882"/>
    <w:rsid w:val="00507B1C"/>
    <w:rsid w:val="00507B46"/>
    <w:rsid w:val="005103A7"/>
    <w:rsid w:val="00513938"/>
    <w:rsid w:val="00513B4F"/>
    <w:rsid w:val="0051442C"/>
    <w:rsid w:val="00514D78"/>
    <w:rsid w:val="00514FC6"/>
    <w:rsid w:val="00516F0A"/>
    <w:rsid w:val="0052088D"/>
    <w:rsid w:val="00520A96"/>
    <w:rsid w:val="00522132"/>
    <w:rsid w:val="00522F7E"/>
    <w:rsid w:val="00523AC8"/>
    <w:rsid w:val="00523C07"/>
    <w:rsid w:val="00525771"/>
    <w:rsid w:val="00525D34"/>
    <w:rsid w:val="00525FCA"/>
    <w:rsid w:val="005325B2"/>
    <w:rsid w:val="005342AE"/>
    <w:rsid w:val="00536381"/>
    <w:rsid w:val="00536719"/>
    <w:rsid w:val="00536E88"/>
    <w:rsid w:val="00540138"/>
    <w:rsid w:val="00541CCF"/>
    <w:rsid w:val="005420E1"/>
    <w:rsid w:val="00542251"/>
    <w:rsid w:val="005427F3"/>
    <w:rsid w:val="00542BAE"/>
    <w:rsid w:val="00542E6B"/>
    <w:rsid w:val="00543F87"/>
    <w:rsid w:val="0054556A"/>
    <w:rsid w:val="00545619"/>
    <w:rsid w:val="00545B65"/>
    <w:rsid w:val="00547D6B"/>
    <w:rsid w:val="00550000"/>
    <w:rsid w:val="005505B6"/>
    <w:rsid w:val="00550AA7"/>
    <w:rsid w:val="00552971"/>
    <w:rsid w:val="005537A6"/>
    <w:rsid w:val="00554E30"/>
    <w:rsid w:val="00555668"/>
    <w:rsid w:val="00557431"/>
    <w:rsid w:val="00562DE3"/>
    <w:rsid w:val="00562FE4"/>
    <w:rsid w:val="00564BA5"/>
    <w:rsid w:val="00566530"/>
    <w:rsid w:val="0056684E"/>
    <w:rsid w:val="005679BA"/>
    <w:rsid w:val="00567B32"/>
    <w:rsid w:val="0057025B"/>
    <w:rsid w:val="00570720"/>
    <w:rsid w:val="00571295"/>
    <w:rsid w:val="00573054"/>
    <w:rsid w:val="00573582"/>
    <w:rsid w:val="00573E02"/>
    <w:rsid w:val="00576E0A"/>
    <w:rsid w:val="005771DF"/>
    <w:rsid w:val="005773CC"/>
    <w:rsid w:val="0058089E"/>
    <w:rsid w:val="00582583"/>
    <w:rsid w:val="00582C0A"/>
    <w:rsid w:val="0058315B"/>
    <w:rsid w:val="00584A3F"/>
    <w:rsid w:val="00584AE5"/>
    <w:rsid w:val="00585E79"/>
    <w:rsid w:val="00585EE2"/>
    <w:rsid w:val="00586623"/>
    <w:rsid w:val="00586888"/>
    <w:rsid w:val="005903D0"/>
    <w:rsid w:val="00591569"/>
    <w:rsid w:val="00592454"/>
    <w:rsid w:val="005926CB"/>
    <w:rsid w:val="00593274"/>
    <w:rsid w:val="00593A38"/>
    <w:rsid w:val="005957BE"/>
    <w:rsid w:val="00595B13"/>
    <w:rsid w:val="00595D77"/>
    <w:rsid w:val="00595E3C"/>
    <w:rsid w:val="005967D4"/>
    <w:rsid w:val="00596998"/>
    <w:rsid w:val="005A0CD4"/>
    <w:rsid w:val="005A1BC5"/>
    <w:rsid w:val="005A1C1E"/>
    <w:rsid w:val="005A27C7"/>
    <w:rsid w:val="005A4A65"/>
    <w:rsid w:val="005A519F"/>
    <w:rsid w:val="005A6FF0"/>
    <w:rsid w:val="005B0CA7"/>
    <w:rsid w:val="005B21CB"/>
    <w:rsid w:val="005B2B6D"/>
    <w:rsid w:val="005B378D"/>
    <w:rsid w:val="005B382E"/>
    <w:rsid w:val="005B3F22"/>
    <w:rsid w:val="005B46AE"/>
    <w:rsid w:val="005B509E"/>
    <w:rsid w:val="005B634F"/>
    <w:rsid w:val="005B6BEC"/>
    <w:rsid w:val="005B75C2"/>
    <w:rsid w:val="005C44D7"/>
    <w:rsid w:val="005C55DD"/>
    <w:rsid w:val="005C7F42"/>
    <w:rsid w:val="005D0718"/>
    <w:rsid w:val="005D1482"/>
    <w:rsid w:val="005D28CE"/>
    <w:rsid w:val="005D37B9"/>
    <w:rsid w:val="005D59C0"/>
    <w:rsid w:val="005D6B01"/>
    <w:rsid w:val="005D73EF"/>
    <w:rsid w:val="005E069A"/>
    <w:rsid w:val="005E0BF9"/>
    <w:rsid w:val="005E240F"/>
    <w:rsid w:val="005E2E33"/>
    <w:rsid w:val="005E532B"/>
    <w:rsid w:val="005E5E98"/>
    <w:rsid w:val="005E6A7E"/>
    <w:rsid w:val="005E7153"/>
    <w:rsid w:val="005E7FAC"/>
    <w:rsid w:val="005F3203"/>
    <w:rsid w:val="005F3811"/>
    <w:rsid w:val="005F4344"/>
    <w:rsid w:val="005F4E4F"/>
    <w:rsid w:val="005F58FD"/>
    <w:rsid w:val="005F617F"/>
    <w:rsid w:val="005F7C92"/>
    <w:rsid w:val="00600DC7"/>
    <w:rsid w:val="006018F1"/>
    <w:rsid w:val="00602D41"/>
    <w:rsid w:val="00604A50"/>
    <w:rsid w:val="0060719A"/>
    <w:rsid w:val="00610240"/>
    <w:rsid w:val="0061244B"/>
    <w:rsid w:val="00612E70"/>
    <w:rsid w:val="00613358"/>
    <w:rsid w:val="006138A3"/>
    <w:rsid w:val="00613BB6"/>
    <w:rsid w:val="00613C94"/>
    <w:rsid w:val="00613CCB"/>
    <w:rsid w:val="006140AD"/>
    <w:rsid w:val="00614D1F"/>
    <w:rsid w:val="00615E72"/>
    <w:rsid w:val="006169E9"/>
    <w:rsid w:val="00616FCD"/>
    <w:rsid w:val="006170A3"/>
    <w:rsid w:val="00617CC6"/>
    <w:rsid w:val="0062000D"/>
    <w:rsid w:val="00620428"/>
    <w:rsid w:val="00620DBE"/>
    <w:rsid w:val="00622A9A"/>
    <w:rsid w:val="006264BC"/>
    <w:rsid w:val="00627538"/>
    <w:rsid w:val="0063069D"/>
    <w:rsid w:val="006323DC"/>
    <w:rsid w:val="0063245F"/>
    <w:rsid w:val="00633024"/>
    <w:rsid w:val="006332DF"/>
    <w:rsid w:val="006336A4"/>
    <w:rsid w:val="006341F5"/>
    <w:rsid w:val="006352A1"/>
    <w:rsid w:val="006364CB"/>
    <w:rsid w:val="00636689"/>
    <w:rsid w:val="00637551"/>
    <w:rsid w:val="00637A92"/>
    <w:rsid w:val="00637E06"/>
    <w:rsid w:val="00640F0B"/>
    <w:rsid w:val="00641C9F"/>
    <w:rsid w:val="0064334A"/>
    <w:rsid w:val="0064513E"/>
    <w:rsid w:val="00645AB5"/>
    <w:rsid w:val="00645ED6"/>
    <w:rsid w:val="0064751F"/>
    <w:rsid w:val="00647543"/>
    <w:rsid w:val="00650A7E"/>
    <w:rsid w:val="00651A90"/>
    <w:rsid w:val="00651B82"/>
    <w:rsid w:val="006525BB"/>
    <w:rsid w:val="00652C2C"/>
    <w:rsid w:val="0065482E"/>
    <w:rsid w:val="00656435"/>
    <w:rsid w:val="006565EC"/>
    <w:rsid w:val="00657506"/>
    <w:rsid w:val="00657D98"/>
    <w:rsid w:val="00660A29"/>
    <w:rsid w:val="00661CE0"/>
    <w:rsid w:val="00663705"/>
    <w:rsid w:val="00664495"/>
    <w:rsid w:val="006650DA"/>
    <w:rsid w:val="00665D40"/>
    <w:rsid w:val="006661A9"/>
    <w:rsid w:val="00666433"/>
    <w:rsid w:val="0066645C"/>
    <w:rsid w:val="00666F81"/>
    <w:rsid w:val="0066719F"/>
    <w:rsid w:val="00670265"/>
    <w:rsid w:val="00670D98"/>
    <w:rsid w:val="006726DA"/>
    <w:rsid w:val="00673447"/>
    <w:rsid w:val="006746D4"/>
    <w:rsid w:val="006748D3"/>
    <w:rsid w:val="006754CB"/>
    <w:rsid w:val="00675599"/>
    <w:rsid w:val="0068004F"/>
    <w:rsid w:val="00680646"/>
    <w:rsid w:val="00680EAF"/>
    <w:rsid w:val="0068287F"/>
    <w:rsid w:val="00682FF6"/>
    <w:rsid w:val="006836AD"/>
    <w:rsid w:val="00685215"/>
    <w:rsid w:val="00686426"/>
    <w:rsid w:val="00686860"/>
    <w:rsid w:val="00686C77"/>
    <w:rsid w:val="00691366"/>
    <w:rsid w:val="006918B1"/>
    <w:rsid w:val="00692CEF"/>
    <w:rsid w:val="00694FA4"/>
    <w:rsid w:val="00695238"/>
    <w:rsid w:val="0069776C"/>
    <w:rsid w:val="006A044A"/>
    <w:rsid w:val="006A11CE"/>
    <w:rsid w:val="006A3626"/>
    <w:rsid w:val="006A373E"/>
    <w:rsid w:val="006A38FB"/>
    <w:rsid w:val="006A42E3"/>
    <w:rsid w:val="006A55E1"/>
    <w:rsid w:val="006A5918"/>
    <w:rsid w:val="006A5BB7"/>
    <w:rsid w:val="006A6769"/>
    <w:rsid w:val="006B0300"/>
    <w:rsid w:val="006B0C11"/>
    <w:rsid w:val="006B0EAE"/>
    <w:rsid w:val="006B1B6C"/>
    <w:rsid w:val="006B1BFA"/>
    <w:rsid w:val="006B37A7"/>
    <w:rsid w:val="006B3D8B"/>
    <w:rsid w:val="006B3EDA"/>
    <w:rsid w:val="006B4010"/>
    <w:rsid w:val="006B55E8"/>
    <w:rsid w:val="006B5A18"/>
    <w:rsid w:val="006B5B13"/>
    <w:rsid w:val="006B63C0"/>
    <w:rsid w:val="006C0337"/>
    <w:rsid w:val="006C199C"/>
    <w:rsid w:val="006C1B23"/>
    <w:rsid w:val="006C2D9D"/>
    <w:rsid w:val="006C5AAC"/>
    <w:rsid w:val="006C6E32"/>
    <w:rsid w:val="006D0391"/>
    <w:rsid w:val="006D1DA0"/>
    <w:rsid w:val="006D1FA6"/>
    <w:rsid w:val="006D45C5"/>
    <w:rsid w:val="006D58A1"/>
    <w:rsid w:val="006D59E7"/>
    <w:rsid w:val="006D6562"/>
    <w:rsid w:val="006E1DCB"/>
    <w:rsid w:val="006E2922"/>
    <w:rsid w:val="006E2C93"/>
    <w:rsid w:val="006E3C1B"/>
    <w:rsid w:val="006E416F"/>
    <w:rsid w:val="006E4876"/>
    <w:rsid w:val="006E584F"/>
    <w:rsid w:val="006E6CAA"/>
    <w:rsid w:val="006F0695"/>
    <w:rsid w:val="006F16E8"/>
    <w:rsid w:val="006F1F26"/>
    <w:rsid w:val="006F2384"/>
    <w:rsid w:val="006F266F"/>
    <w:rsid w:val="006F2CE6"/>
    <w:rsid w:val="006F4046"/>
    <w:rsid w:val="006F44B0"/>
    <w:rsid w:val="006F4B1C"/>
    <w:rsid w:val="006F5015"/>
    <w:rsid w:val="006F50FB"/>
    <w:rsid w:val="006F5CF9"/>
    <w:rsid w:val="006F5DD6"/>
    <w:rsid w:val="006F6272"/>
    <w:rsid w:val="006F6564"/>
    <w:rsid w:val="006F6D69"/>
    <w:rsid w:val="006F6E2F"/>
    <w:rsid w:val="006F6EA8"/>
    <w:rsid w:val="006F7CD9"/>
    <w:rsid w:val="0070007F"/>
    <w:rsid w:val="00701666"/>
    <w:rsid w:val="00701A55"/>
    <w:rsid w:val="007035C7"/>
    <w:rsid w:val="00704167"/>
    <w:rsid w:val="00704C28"/>
    <w:rsid w:val="0070537C"/>
    <w:rsid w:val="007053E6"/>
    <w:rsid w:val="007067D1"/>
    <w:rsid w:val="00706F23"/>
    <w:rsid w:val="0071018F"/>
    <w:rsid w:val="007101C7"/>
    <w:rsid w:val="00710FC1"/>
    <w:rsid w:val="00711BD9"/>
    <w:rsid w:val="0071244A"/>
    <w:rsid w:val="007137A8"/>
    <w:rsid w:val="00715360"/>
    <w:rsid w:val="00716260"/>
    <w:rsid w:val="00716A70"/>
    <w:rsid w:val="00717D34"/>
    <w:rsid w:val="007205E5"/>
    <w:rsid w:val="0072330E"/>
    <w:rsid w:val="00723684"/>
    <w:rsid w:val="00724251"/>
    <w:rsid w:val="00724863"/>
    <w:rsid w:val="00724F40"/>
    <w:rsid w:val="007250F2"/>
    <w:rsid w:val="007257B7"/>
    <w:rsid w:val="00726AF3"/>
    <w:rsid w:val="00727385"/>
    <w:rsid w:val="00727998"/>
    <w:rsid w:val="00727C0F"/>
    <w:rsid w:val="007301FE"/>
    <w:rsid w:val="0073053A"/>
    <w:rsid w:val="0073175E"/>
    <w:rsid w:val="00731AD7"/>
    <w:rsid w:val="00732A3D"/>
    <w:rsid w:val="00732ADA"/>
    <w:rsid w:val="007336F6"/>
    <w:rsid w:val="00733BF7"/>
    <w:rsid w:val="00733FBC"/>
    <w:rsid w:val="00734DA7"/>
    <w:rsid w:val="00735B74"/>
    <w:rsid w:val="00736066"/>
    <w:rsid w:val="007365D0"/>
    <w:rsid w:val="00737A53"/>
    <w:rsid w:val="00737C15"/>
    <w:rsid w:val="00737FCC"/>
    <w:rsid w:val="00741106"/>
    <w:rsid w:val="0074154D"/>
    <w:rsid w:val="0074404C"/>
    <w:rsid w:val="00744AD6"/>
    <w:rsid w:val="00746ADE"/>
    <w:rsid w:val="00747A6D"/>
    <w:rsid w:val="00750A4C"/>
    <w:rsid w:val="007516DC"/>
    <w:rsid w:val="00753138"/>
    <w:rsid w:val="00753B09"/>
    <w:rsid w:val="0075468A"/>
    <w:rsid w:val="007559A9"/>
    <w:rsid w:val="00756829"/>
    <w:rsid w:val="00756D93"/>
    <w:rsid w:val="0076009D"/>
    <w:rsid w:val="0076037A"/>
    <w:rsid w:val="007605AD"/>
    <w:rsid w:val="00761BC3"/>
    <w:rsid w:val="00762B30"/>
    <w:rsid w:val="007630FF"/>
    <w:rsid w:val="00764A68"/>
    <w:rsid w:val="00764BF7"/>
    <w:rsid w:val="00765160"/>
    <w:rsid w:val="007655B3"/>
    <w:rsid w:val="007660A8"/>
    <w:rsid w:val="0077235B"/>
    <w:rsid w:val="00775AFC"/>
    <w:rsid w:val="007779CD"/>
    <w:rsid w:val="00780EEC"/>
    <w:rsid w:val="00781877"/>
    <w:rsid w:val="00782945"/>
    <w:rsid w:val="00782BC1"/>
    <w:rsid w:val="00782E91"/>
    <w:rsid w:val="007853D4"/>
    <w:rsid w:val="0078778B"/>
    <w:rsid w:val="00787C53"/>
    <w:rsid w:val="00790605"/>
    <w:rsid w:val="00791A72"/>
    <w:rsid w:val="00791D4D"/>
    <w:rsid w:val="00792E10"/>
    <w:rsid w:val="00793775"/>
    <w:rsid w:val="00793986"/>
    <w:rsid w:val="00793F99"/>
    <w:rsid w:val="00794889"/>
    <w:rsid w:val="0079499E"/>
    <w:rsid w:val="0079652B"/>
    <w:rsid w:val="007969EC"/>
    <w:rsid w:val="00796B59"/>
    <w:rsid w:val="007A2736"/>
    <w:rsid w:val="007A3264"/>
    <w:rsid w:val="007A54E4"/>
    <w:rsid w:val="007A56E6"/>
    <w:rsid w:val="007A6F11"/>
    <w:rsid w:val="007A7C47"/>
    <w:rsid w:val="007A7D78"/>
    <w:rsid w:val="007A7E8A"/>
    <w:rsid w:val="007B2C48"/>
    <w:rsid w:val="007B2EF4"/>
    <w:rsid w:val="007B4A6E"/>
    <w:rsid w:val="007B4BBB"/>
    <w:rsid w:val="007B4BFA"/>
    <w:rsid w:val="007B51FB"/>
    <w:rsid w:val="007B554E"/>
    <w:rsid w:val="007B5FE5"/>
    <w:rsid w:val="007C02E9"/>
    <w:rsid w:val="007C0703"/>
    <w:rsid w:val="007C0FAC"/>
    <w:rsid w:val="007C14F7"/>
    <w:rsid w:val="007C1EE1"/>
    <w:rsid w:val="007C2796"/>
    <w:rsid w:val="007C5329"/>
    <w:rsid w:val="007C6429"/>
    <w:rsid w:val="007C650F"/>
    <w:rsid w:val="007D11BE"/>
    <w:rsid w:val="007D2809"/>
    <w:rsid w:val="007D43C9"/>
    <w:rsid w:val="007D4F04"/>
    <w:rsid w:val="007D569A"/>
    <w:rsid w:val="007D64D3"/>
    <w:rsid w:val="007D697C"/>
    <w:rsid w:val="007D6F21"/>
    <w:rsid w:val="007D7CE3"/>
    <w:rsid w:val="007E0432"/>
    <w:rsid w:val="007E19D3"/>
    <w:rsid w:val="007E1CAE"/>
    <w:rsid w:val="007E32D6"/>
    <w:rsid w:val="007E3CBC"/>
    <w:rsid w:val="007E5427"/>
    <w:rsid w:val="007E5B4C"/>
    <w:rsid w:val="007E6131"/>
    <w:rsid w:val="007E6C2E"/>
    <w:rsid w:val="007E6EA2"/>
    <w:rsid w:val="007E7C99"/>
    <w:rsid w:val="007F0ED2"/>
    <w:rsid w:val="007F0F8E"/>
    <w:rsid w:val="007F1B0E"/>
    <w:rsid w:val="007F20E9"/>
    <w:rsid w:val="007F3BAC"/>
    <w:rsid w:val="007F3D7E"/>
    <w:rsid w:val="007F4598"/>
    <w:rsid w:val="007F4A01"/>
    <w:rsid w:val="007F5319"/>
    <w:rsid w:val="007F5F1A"/>
    <w:rsid w:val="007F619D"/>
    <w:rsid w:val="007F6E2C"/>
    <w:rsid w:val="007F7AB6"/>
    <w:rsid w:val="007F7D82"/>
    <w:rsid w:val="00800492"/>
    <w:rsid w:val="00802B04"/>
    <w:rsid w:val="008036EC"/>
    <w:rsid w:val="00805A2A"/>
    <w:rsid w:val="00805BFA"/>
    <w:rsid w:val="00806FDE"/>
    <w:rsid w:val="00810073"/>
    <w:rsid w:val="008107A3"/>
    <w:rsid w:val="00810DAB"/>
    <w:rsid w:val="00811D2F"/>
    <w:rsid w:val="008124A2"/>
    <w:rsid w:val="00812CB0"/>
    <w:rsid w:val="008133EC"/>
    <w:rsid w:val="0081552F"/>
    <w:rsid w:val="00815680"/>
    <w:rsid w:val="008167FF"/>
    <w:rsid w:val="00816936"/>
    <w:rsid w:val="00816BC8"/>
    <w:rsid w:val="00817215"/>
    <w:rsid w:val="0082135A"/>
    <w:rsid w:val="00823114"/>
    <w:rsid w:val="00824F60"/>
    <w:rsid w:val="0082589C"/>
    <w:rsid w:val="00827618"/>
    <w:rsid w:val="00831772"/>
    <w:rsid w:val="008334A0"/>
    <w:rsid w:val="008335A0"/>
    <w:rsid w:val="00833995"/>
    <w:rsid w:val="008348D7"/>
    <w:rsid w:val="00835CD6"/>
    <w:rsid w:val="00836398"/>
    <w:rsid w:val="00842E8F"/>
    <w:rsid w:val="00844EBA"/>
    <w:rsid w:val="00845221"/>
    <w:rsid w:val="00845EDA"/>
    <w:rsid w:val="00850B91"/>
    <w:rsid w:val="00852A4F"/>
    <w:rsid w:val="00853A97"/>
    <w:rsid w:val="00855F74"/>
    <w:rsid w:val="00856767"/>
    <w:rsid w:val="00857084"/>
    <w:rsid w:val="008570DB"/>
    <w:rsid w:val="00857E76"/>
    <w:rsid w:val="00861819"/>
    <w:rsid w:val="008618C4"/>
    <w:rsid w:val="00862F49"/>
    <w:rsid w:val="00863CA9"/>
    <w:rsid w:val="008640DF"/>
    <w:rsid w:val="00864FD5"/>
    <w:rsid w:val="00866B8E"/>
    <w:rsid w:val="00866C20"/>
    <w:rsid w:val="00867775"/>
    <w:rsid w:val="00870EB8"/>
    <w:rsid w:val="0087119C"/>
    <w:rsid w:val="00871C3C"/>
    <w:rsid w:val="00871E03"/>
    <w:rsid w:val="00872256"/>
    <w:rsid w:val="00872F2F"/>
    <w:rsid w:val="00872F42"/>
    <w:rsid w:val="00873756"/>
    <w:rsid w:val="0087453A"/>
    <w:rsid w:val="00875C75"/>
    <w:rsid w:val="008775BE"/>
    <w:rsid w:val="00877D28"/>
    <w:rsid w:val="00877E87"/>
    <w:rsid w:val="00880324"/>
    <w:rsid w:val="00880A67"/>
    <w:rsid w:val="00880BC2"/>
    <w:rsid w:val="008830B6"/>
    <w:rsid w:val="00883609"/>
    <w:rsid w:val="00883CB2"/>
    <w:rsid w:val="008840C0"/>
    <w:rsid w:val="00885409"/>
    <w:rsid w:val="00891825"/>
    <w:rsid w:val="00891DCD"/>
    <w:rsid w:val="00892431"/>
    <w:rsid w:val="00892489"/>
    <w:rsid w:val="0089365D"/>
    <w:rsid w:val="00894351"/>
    <w:rsid w:val="008961D5"/>
    <w:rsid w:val="00897C6D"/>
    <w:rsid w:val="008A0A14"/>
    <w:rsid w:val="008A0C5D"/>
    <w:rsid w:val="008A16AD"/>
    <w:rsid w:val="008A17A4"/>
    <w:rsid w:val="008A253B"/>
    <w:rsid w:val="008A2B8F"/>
    <w:rsid w:val="008A3769"/>
    <w:rsid w:val="008A43C7"/>
    <w:rsid w:val="008A5320"/>
    <w:rsid w:val="008A5CCB"/>
    <w:rsid w:val="008A7930"/>
    <w:rsid w:val="008B0785"/>
    <w:rsid w:val="008B0C2D"/>
    <w:rsid w:val="008B0C48"/>
    <w:rsid w:val="008B38E6"/>
    <w:rsid w:val="008B3D0E"/>
    <w:rsid w:val="008B43A7"/>
    <w:rsid w:val="008B4CB5"/>
    <w:rsid w:val="008B6440"/>
    <w:rsid w:val="008B6764"/>
    <w:rsid w:val="008B69DF"/>
    <w:rsid w:val="008B6BD0"/>
    <w:rsid w:val="008B6D78"/>
    <w:rsid w:val="008C052C"/>
    <w:rsid w:val="008C076F"/>
    <w:rsid w:val="008C1729"/>
    <w:rsid w:val="008C1F2A"/>
    <w:rsid w:val="008C2911"/>
    <w:rsid w:val="008C3D1B"/>
    <w:rsid w:val="008C50BC"/>
    <w:rsid w:val="008C5EE6"/>
    <w:rsid w:val="008C671A"/>
    <w:rsid w:val="008C6B9C"/>
    <w:rsid w:val="008C6E70"/>
    <w:rsid w:val="008C711A"/>
    <w:rsid w:val="008D079D"/>
    <w:rsid w:val="008D0DC5"/>
    <w:rsid w:val="008D4535"/>
    <w:rsid w:val="008D5172"/>
    <w:rsid w:val="008E01DE"/>
    <w:rsid w:val="008E07E7"/>
    <w:rsid w:val="008E1032"/>
    <w:rsid w:val="008E321A"/>
    <w:rsid w:val="008E3E17"/>
    <w:rsid w:val="008E5C85"/>
    <w:rsid w:val="008E6C19"/>
    <w:rsid w:val="008E7413"/>
    <w:rsid w:val="008F15F0"/>
    <w:rsid w:val="008F21F9"/>
    <w:rsid w:val="008F3A7D"/>
    <w:rsid w:val="008F5953"/>
    <w:rsid w:val="008F76C6"/>
    <w:rsid w:val="008F7BA4"/>
    <w:rsid w:val="00901BB6"/>
    <w:rsid w:val="0090253F"/>
    <w:rsid w:val="00902FB8"/>
    <w:rsid w:val="00902FF1"/>
    <w:rsid w:val="00903987"/>
    <w:rsid w:val="009044BC"/>
    <w:rsid w:val="0090485D"/>
    <w:rsid w:val="00906820"/>
    <w:rsid w:val="00907068"/>
    <w:rsid w:val="00911988"/>
    <w:rsid w:val="00912B1B"/>
    <w:rsid w:val="00914B3E"/>
    <w:rsid w:val="0091743F"/>
    <w:rsid w:val="009206C6"/>
    <w:rsid w:val="009208BA"/>
    <w:rsid w:val="00920A65"/>
    <w:rsid w:val="00921D68"/>
    <w:rsid w:val="00923E86"/>
    <w:rsid w:val="00924F1A"/>
    <w:rsid w:val="0092579A"/>
    <w:rsid w:val="00925CA7"/>
    <w:rsid w:val="009267A9"/>
    <w:rsid w:val="00927B86"/>
    <w:rsid w:val="009314C1"/>
    <w:rsid w:val="009318F3"/>
    <w:rsid w:val="00931C02"/>
    <w:rsid w:val="00934A6E"/>
    <w:rsid w:val="00934E67"/>
    <w:rsid w:val="00936E62"/>
    <w:rsid w:val="00937869"/>
    <w:rsid w:val="00937A57"/>
    <w:rsid w:val="00940BB9"/>
    <w:rsid w:val="00943ACB"/>
    <w:rsid w:val="00944172"/>
    <w:rsid w:val="009447ED"/>
    <w:rsid w:val="00945B6E"/>
    <w:rsid w:val="00946108"/>
    <w:rsid w:val="009505BC"/>
    <w:rsid w:val="00950CBB"/>
    <w:rsid w:val="00950D72"/>
    <w:rsid w:val="00954342"/>
    <w:rsid w:val="00955C0D"/>
    <w:rsid w:val="0095644C"/>
    <w:rsid w:val="0096148D"/>
    <w:rsid w:val="00961FEB"/>
    <w:rsid w:val="00962ED6"/>
    <w:rsid w:val="00963B5C"/>
    <w:rsid w:val="00963ED7"/>
    <w:rsid w:val="00964636"/>
    <w:rsid w:val="009649D9"/>
    <w:rsid w:val="00966B9D"/>
    <w:rsid w:val="00966C1E"/>
    <w:rsid w:val="00967BD2"/>
    <w:rsid w:val="009702EB"/>
    <w:rsid w:val="00971D76"/>
    <w:rsid w:val="0097219F"/>
    <w:rsid w:val="009726FC"/>
    <w:rsid w:val="009727F7"/>
    <w:rsid w:val="00972CE1"/>
    <w:rsid w:val="009733D9"/>
    <w:rsid w:val="00973678"/>
    <w:rsid w:val="00973DFE"/>
    <w:rsid w:val="00974142"/>
    <w:rsid w:val="00974596"/>
    <w:rsid w:val="009759B0"/>
    <w:rsid w:val="00976041"/>
    <w:rsid w:val="00981628"/>
    <w:rsid w:val="0098292B"/>
    <w:rsid w:val="00983641"/>
    <w:rsid w:val="00984547"/>
    <w:rsid w:val="00985E2F"/>
    <w:rsid w:val="009912DA"/>
    <w:rsid w:val="009923FD"/>
    <w:rsid w:val="00992600"/>
    <w:rsid w:val="00992E30"/>
    <w:rsid w:val="009943D5"/>
    <w:rsid w:val="00995199"/>
    <w:rsid w:val="009962CD"/>
    <w:rsid w:val="00996D2F"/>
    <w:rsid w:val="0099782C"/>
    <w:rsid w:val="009A2092"/>
    <w:rsid w:val="009A3CB9"/>
    <w:rsid w:val="009A4892"/>
    <w:rsid w:val="009A4B98"/>
    <w:rsid w:val="009A639C"/>
    <w:rsid w:val="009A69B1"/>
    <w:rsid w:val="009A72AF"/>
    <w:rsid w:val="009B016B"/>
    <w:rsid w:val="009B06FE"/>
    <w:rsid w:val="009B18EB"/>
    <w:rsid w:val="009B193C"/>
    <w:rsid w:val="009B1CF9"/>
    <w:rsid w:val="009B32FE"/>
    <w:rsid w:val="009B37A3"/>
    <w:rsid w:val="009B453A"/>
    <w:rsid w:val="009B49BF"/>
    <w:rsid w:val="009B4A66"/>
    <w:rsid w:val="009B5683"/>
    <w:rsid w:val="009B7149"/>
    <w:rsid w:val="009B75F2"/>
    <w:rsid w:val="009C027F"/>
    <w:rsid w:val="009C08F3"/>
    <w:rsid w:val="009C1434"/>
    <w:rsid w:val="009C1A33"/>
    <w:rsid w:val="009C3405"/>
    <w:rsid w:val="009C3C2C"/>
    <w:rsid w:val="009C43D0"/>
    <w:rsid w:val="009C54E2"/>
    <w:rsid w:val="009C5C06"/>
    <w:rsid w:val="009D05DD"/>
    <w:rsid w:val="009D0C81"/>
    <w:rsid w:val="009D157A"/>
    <w:rsid w:val="009D1E40"/>
    <w:rsid w:val="009D1E42"/>
    <w:rsid w:val="009D2BAF"/>
    <w:rsid w:val="009D3E53"/>
    <w:rsid w:val="009D3F90"/>
    <w:rsid w:val="009D4B31"/>
    <w:rsid w:val="009D5420"/>
    <w:rsid w:val="009D5DBB"/>
    <w:rsid w:val="009D66FF"/>
    <w:rsid w:val="009D7784"/>
    <w:rsid w:val="009E00D4"/>
    <w:rsid w:val="009E024C"/>
    <w:rsid w:val="009E09E2"/>
    <w:rsid w:val="009E1AD7"/>
    <w:rsid w:val="009E3139"/>
    <w:rsid w:val="009E35D1"/>
    <w:rsid w:val="009E3956"/>
    <w:rsid w:val="009E45A7"/>
    <w:rsid w:val="009E5034"/>
    <w:rsid w:val="009E5AE3"/>
    <w:rsid w:val="009E5CBF"/>
    <w:rsid w:val="009E7114"/>
    <w:rsid w:val="009E75AA"/>
    <w:rsid w:val="009F0162"/>
    <w:rsid w:val="009F040F"/>
    <w:rsid w:val="009F0643"/>
    <w:rsid w:val="009F0D56"/>
    <w:rsid w:val="009F1839"/>
    <w:rsid w:val="009F1E94"/>
    <w:rsid w:val="009F2E9C"/>
    <w:rsid w:val="009F42FD"/>
    <w:rsid w:val="009F5207"/>
    <w:rsid w:val="009F5AAD"/>
    <w:rsid w:val="009F5F2D"/>
    <w:rsid w:val="009F6970"/>
    <w:rsid w:val="009F7175"/>
    <w:rsid w:val="009F7277"/>
    <w:rsid w:val="009F77E8"/>
    <w:rsid w:val="00A004BD"/>
    <w:rsid w:val="00A0333C"/>
    <w:rsid w:val="00A03D63"/>
    <w:rsid w:val="00A0514A"/>
    <w:rsid w:val="00A056EA"/>
    <w:rsid w:val="00A06CA5"/>
    <w:rsid w:val="00A077C2"/>
    <w:rsid w:val="00A07CED"/>
    <w:rsid w:val="00A10585"/>
    <w:rsid w:val="00A11A61"/>
    <w:rsid w:val="00A12F68"/>
    <w:rsid w:val="00A13005"/>
    <w:rsid w:val="00A13269"/>
    <w:rsid w:val="00A139D1"/>
    <w:rsid w:val="00A13CAE"/>
    <w:rsid w:val="00A15182"/>
    <w:rsid w:val="00A164C8"/>
    <w:rsid w:val="00A16693"/>
    <w:rsid w:val="00A17536"/>
    <w:rsid w:val="00A176EC"/>
    <w:rsid w:val="00A17921"/>
    <w:rsid w:val="00A21491"/>
    <w:rsid w:val="00A22063"/>
    <w:rsid w:val="00A237E4"/>
    <w:rsid w:val="00A24115"/>
    <w:rsid w:val="00A245BA"/>
    <w:rsid w:val="00A245F5"/>
    <w:rsid w:val="00A30CB5"/>
    <w:rsid w:val="00A3229C"/>
    <w:rsid w:val="00A329D0"/>
    <w:rsid w:val="00A3341B"/>
    <w:rsid w:val="00A33B63"/>
    <w:rsid w:val="00A347C9"/>
    <w:rsid w:val="00A36EB6"/>
    <w:rsid w:val="00A37AC5"/>
    <w:rsid w:val="00A4172A"/>
    <w:rsid w:val="00A41EAD"/>
    <w:rsid w:val="00A42958"/>
    <w:rsid w:val="00A42DBE"/>
    <w:rsid w:val="00A4384F"/>
    <w:rsid w:val="00A478D4"/>
    <w:rsid w:val="00A47F4C"/>
    <w:rsid w:val="00A50659"/>
    <w:rsid w:val="00A5119E"/>
    <w:rsid w:val="00A544EE"/>
    <w:rsid w:val="00A5741D"/>
    <w:rsid w:val="00A60EBA"/>
    <w:rsid w:val="00A62681"/>
    <w:rsid w:val="00A63DC4"/>
    <w:rsid w:val="00A64182"/>
    <w:rsid w:val="00A6650D"/>
    <w:rsid w:val="00A66D0D"/>
    <w:rsid w:val="00A672FB"/>
    <w:rsid w:val="00A67F55"/>
    <w:rsid w:val="00A70539"/>
    <w:rsid w:val="00A71767"/>
    <w:rsid w:val="00A71843"/>
    <w:rsid w:val="00A71A0D"/>
    <w:rsid w:val="00A71B51"/>
    <w:rsid w:val="00A7236D"/>
    <w:rsid w:val="00A72995"/>
    <w:rsid w:val="00A7483D"/>
    <w:rsid w:val="00A7491C"/>
    <w:rsid w:val="00A7540C"/>
    <w:rsid w:val="00A75427"/>
    <w:rsid w:val="00A76C14"/>
    <w:rsid w:val="00A777A5"/>
    <w:rsid w:val="00A805F3"/>
    <w:rsid w:val="00A8102F"/>
    <w:rsid w:val="00A828F4"/>
    <w:rsid w:val="00A83539"/>
    <w:rsid w:val="00A83C88"/>
    <w:rsid w:val="00A85361"/>
    <w:rsid w:val="00A86E16"/>
    <w:rsid w:val="00A87920"/>
    <w:rsid w:val="00A87E4B"/>
    <w:rsid w:val="00A90719"/>
    <w:rsid w:val="00A90E39"/>
    <w:rsid w:val="00A910F5"/>
    <w:rsid w:val="00A9128E"/>
    <w:rsid w:val="00A91A24"/>
    <w:rsid w:val="00A92E15"/>
    <w:rsid w:val="00A94912"/>
    <w:rsid w:val="00A94E19"/>
    <w:rsid w:val="00A95A42"/>
    <w:rsid w:val="00A972A8"/>
    <w:rsid w:val="00A979B9"/>
    <w:rsid w:val="00AA052E"/>
    <w:rsid w:val="00AA14C3"/>
    <w:rsid w:val="00AA1584"/>
    <w:rsid w:val="00AA5243"/>
    <w:rsid w:val="00AA54F4"/>
    <w:rsid w:val="00AA589A"/>
    <w:rsid w:val="00AA5C41"/>
    <w:rsid w:val="00AA5E2A"/>
    <w:rsid w:val="00AA5F80"/>
    <w:rsid w:val="00AA71E0"/>
    <w:rsid w:val="00AB0E41"/>
    <w:rsid w:val="00AB14FD"/>
    <w:rsid w:val="00AB2645"/>
    <w:rsid w:val="00AB2907"/>
    <w:rsid w:val="00AB2D77"/>
    <w:rsid w:val="00AB3D01"/>
    <w:rsid w:val="00AB4145"/>
    <w:rsid w:val="00AB5E19"/>
    <w:rsid w:val="00AB5EB5"/>
    <w:rsid w:val="00AC0228"/>
    <w:rsid w:val="00AC0ECE"/>
    <w:rsid w:val="00AC1183"/>
    <w:rsid w:val="00AC2084"/>
    <w:rsid w:val="00AC428F"/>
    <w:rsid w:val="00AC4ACC"/>
    <w:rsid w:val="00AC4BBF"/>
    <w:rsid w:val="00AC729C"/>
    <w:rsid w:val="00AC7C0C"/>
    <w:rsid w:val="00AD1668"/>
    <w:rsid w:val="00AD1F4E"/>
    <w:rsid w:val="00AD21D3"/>
    <w:rsid w:val="00AD2554"/>
    <w:rsid w:val="00AD2B1F"/>
    <w:rsid w:val="00AD3297"/>
    <w:rsid w:val="00AD3A05"/>
    <w:rsid w:val="00AD45D4"/>
    <w:rsid w:val="00AD4E3C"/>
    <w:rsid w:val="00AD53BB"/>
    <w:rsid w:val="00AD53E9"/>
    <w:rsid w:val="00AD6626"/>
    <w:rsid w:val="00AD7A1D"/>
    <w:rsid w:val="00AE0851"/>
    <w:rsid w:val="00AE3550"/>
    <w:rsid w:val="00AE4B23"/>
    <w:rsid w:val="00AE5293"/>
    <w:rsid w:val="00AE5951"/>
    <w:rsid w:val="00AE618B"/>
    <w:rsid w:val="00AE6BD0"/>
    <w:rsid w:val="00AE75FE"/>
    <w:rsid w:val="00AE7CC2"/>
    <w:rsid w:val="00AF0BD3"/>
    <w:rsid w:val="00AF1187"/>
    <w:rsid w:val="00AF16C6"/>
    <w:rsid w:val="00AF2906"/>
    <w:rsid w:val="00AF2CD0"/>
    <w:rsid w:val="00AF2CD3"/>
    <w:rsid w:val="00AF33C8"/>
    <w:rsid w:val="00AF4275"/>
    <w:rsid w:val="00AF6F80"/>
    <w:rsid w:val="00AF765C"/>
    <w:rsid w:val="00B012A8"/>
    <w:rsid w:val="00B016E8"/>
    <w:rsid w:val="00B01EF0"/>
    <w:rsid w:val="00B022DF"/>
    <w:rsid w:val="00B048DF"/>
    <w:rsid w:val="00B077DF"/>
    <w:rsid w:val="00B102D4"/>
    <w:rsid w:val="00B11265"/>
    <w:rsid w:val="00B12526"/>
    <w:rsid w:val="00B12EB8"/>
    <w:rsid w:val="00B132CA"/>
    <w:rsid w:val="00B138B5"/>
    <w:rsid w:val="00B1424B"/>
    <w:rsid w:val="00B15581"/>
    <w:rsid w:val="00B16000"/>
    <w:rsid w:val="00B17CFA"/>
    <w:rsid w:val="00B2101C"/>
    <w:rsid w:val="00B212AA"/>
    <w:rsid w:val="00B21AFE"/>
    <w:rsid w:val="00B22002"/>
    <w:rsid w:val="00B228FD"/>
    <w:rsid w:val="00B23C0F"/>
    <w:rsid w:val="00B23D0F"/>
    <w:rsid w:val="00B23FD4"/>
    <w:rsid w:val="00B25248"/>
    <w:rsid w:val="00B2724E"/>
    <w:rsid w:val="00B27F8A"/>
    <w:rsid w:val="00B30E28"/>
    <w:rsid w:val="00B323DF"/>
    <w:rsid w:val="00B3348B"/>
    <w:rsid w:val="00B3351E"/>
    <w:rsid w:val="00B34EF2"/>
    <w:rsid w:val="00B350B8"/>
    <w:rsid w:val="00B3512D"/>
    <w:rsid w:val="00B35B0B"/>
    <w:rsid w:val="00B36B21"/>
    <w:rsid w:val="00B407ED"/>
    <w:rsid w:val="00B40DF3"/>
    <w:rsid w:val="00B40E5E"/>
    <w:rsid w:val="00B40F13"/>
    <w:rsid w:val="00B42C5D"/>
    <w:rsid w:val="00B42C99"/>
    <w:rsid w:val="00B42EAA"/>
    <w:rsid w:val="00B433D2"/>
    <w:rsid w:val="00B436A0"/>
    <w:rsid w:val="00B43A2F"/>
    <w:rsid w:val="00B44570"/>
    <w:rsid w:val="00B45432"/>
    <w:rsid w:val="00B47875"/>
    <w:rsid w:val="00B51761"/>
    <w:rsid w:val="00B52124"/>
    <w:rsid w:val="00B52304"/>
    <w:rsid w:val="00B532A8"/>
    <w:rsid w:val="00B532E1"/>
    <w:rsid w:val="00B54590"/>
    <w:rsid w:val="00B5474C"/>
    <w:rsid w:val="00B54B45"/>
    <w:rsid w:val="00B555D9"/>
    <w:rsid w:val="00B567E9"/>
    <w:rsid w:val="00B60098"/>
    <w:rsid w:val="00B6052F"/>
    <w:rsid w:val="00B622F5"/>
    <w:rsid w:val="00B62671"/>
    <w:rsid w:val="00B627ED"/>
    <w:rsid w:val="00B62BBE"/>
    <w:rsid w:val="00B6622A"/>
    <w:rsid w:val="00B662FD"/>
    <w:rsid w:val="00B676D0"/>
    <w:rsid w:val="00B703BF"/>
    <w:rsid w:val="00B719C3"/>
    <w:rsid w:val="00B7390C"/>
    <w:rsid w:val="00B73A77"/>
    <w:rsid w:val="00B73E9A"/>
    <w:rsid w:val="00B7410D"/>
    <w:rsid w:val="00B76FAE"/>
    <w:rsid w:val="00B774DE"/>
    <w:rsid w:val="00B775D0"/>
    <w:rsid w:val="00B77C6F"/>
    <w:rsid w:val="00B77FD2"/>
    <w:rsid w:val="00B80156"/>
    <w:rsid w:val="00B80922"/>
    <w:rsid w:val="00B81DB2"/>
    <w:rsid w:val="00B82CE8"/>
    <w:rsid w:val="00B84AC2"/>
    <w:rsid w:val="00B864ED"/>
    <w:rsid w:val="00B86D08"/>
    <w:rsid w:val="00B875F4"/>
    <w:rsid w:val="00B87EEB"/>
    <w:rsid w:val="00B910A6"/>
    <w:rsid w:val="00B912A8"/>
    <w:rsid w:val="00B92866"/>
    <w:rsid w:val="00B92E9C"/>
    <w:rsid w:val="00B935B9"/>
    <w:rsid w:val="00B939ED"/>
    <w:rsid w:val="00B9570D"/>
    <w:rsid w:val="00B95891"/>
    <w:rsid w:val="00B9689D"/>
    <w:rsid w:val="00BA0B41"/>
    <w:rsid w:val="00BA0DFC"/>
    <w:rsid w:val="00BA2B1F"/>
    <w:rsid w:val="00BA3730"/>
    <w:rsid w:val="00BA455B"/>
    <w:rsid w:val="00BA4B95"/>
    <w:rsid w:val="00BA50C6"/>
    <w:rsid w:val="00BA5521"/>
    <w:rsid w:val="00BA5F11"/>
    <w:rsid w:val="00BA7953"/>
    <w:rsid w:val="00BB03AB"/>
    <w:rsid w:val="00BB1B80"/>
    <w:rsid w:val="00BB2D7E"/>
    <w:rsid w:val="00BB3218"/>
    <w:rsid w:val="00BB3337"/>
    <w:rsid w:val="00BB381B"/>
    <w:rsid w:val="00BB4468"/>
    <w:rsid w:val="00BB4F44"/>
    <w:rsid w:val="00BB6E1E"/>
    <w:rsid w:val="00BB75C3"/>
    <w:rsid w:val="00BB7A02"/>
    <w:rsid w:val="00BC0D8C"/>
    <w:rsid w:val="00BC182B"/>
    <w:rsid w:val="00BC1BDB"/>
    <w:rsid w:val="00BC2097"/>
    <w:rsid w:val="00BC5092"/>
    <w:rsid w:val="00BC51E5"/>
    <w:rsid w:val="00BC57E7"/>
    <w:rsid w:val="00BC63F2"/>
    <w:rsid w:val="00BC6CB3"/>
    <w:rsid w:val="00BC7433"/>
    <w:rsid w:val="00BD0676"/>
    <w:rsid w:val="00BD0DB0"/>
    <w:rsid w:val="00BD17F2"/>
    <w:rsid w:val="00BD2393"/>
    <w:rsid w:val="00BD358B"/>
    <w:rsid w:val="00BD5115"/>
    <w:rsid w:val="00BD5D23"/>
    <w:rsid w:val="00BD6B16"/>
    <w:rsid w:val="00BE09DA"/>
    <w:rsid w:val="00BE11B0"/>
    <w:rsid w:val="00BE166B"/>
    <w:rsid w:val="00BE22D7"/>
    <w:rsid w:val="00BE277F"/>
    <w:rsid w:val="00BE2D12"/>
    <w:rsid w:val="00BE4928"/>
    <w:rsid w:val="00BE4D36"/>
    <w:rsid w:val="00BE70CA"/>
    <w:rsid w:val="00BE7C92"/>
    <w:rsid w:val="00BE7E43"/>
    <w:rsid w:val="00BF1A1D"/>
    <w:rsid w:val="00BF1E05"/>
    <w:rsid w:val="00BF2163"/>
    <w:rsid w:val="00BF2E0E"/>
    <w:rsid w:val="00BF3A10"/>
    <w:rsid w:val="00BF5210"/>
    <w:rsid w:val="00BF7BF1"/>
    <w:rsid w:val="00C00064"/>
    <w:rsid w:val="00C0048E"/>
    <w:rsid w:val="00C0244D"/>
    <w:rsid w:val="00C02AEF"/>
    <w:rsid w:val="00C03C1E"/>
    <w:rsid w:val="00C03D12"/>
    <w:rsid w:val="00C041AC"/>
    <w:rsid w:val="00C05667"/>
    <w:rsid w:val="00C06578"/>
    <w:rsid w:val="00C0761C"/>
    <w:rsid w:val="00C117CE"/>
    <w:rsid w:val="00C11AC2"/>
    <w:rsid w:val="00C11BD3"/>
    <w:rsid w:val="00C11CA8"/>
    <w:rsid w:val="00C11DAB"/>
    <w:rsid w:val="00C12601"/>
    <w:rsid w:val="00C12A59"/>
    <w:rsid w:val="00C133B4"/>
    <w:rsid w:val="00C15F1D"/>
    <w:rsid w:val="00C17E78"/>
    <w:rsid w:val="00C20459"/>
    <w:rsid w:val="00C21B4F"/>
    <w:rsid w:val="00C22EF4"/>
    <w:rsid w:val="00C24E8E"/>
    <w:rsid w:val="00C256EC"/>
    <w:rsid w:val="00C2636B"/>
    <w:rsid w:val="00C26E6E"/>
    <w:rsid w:val="00C2737F"/>
    <w:rsid w:val="00C27909"/>
    <w:rsid w:val="00C304E7"/>
    <w:rsid w:val="00C31E5F"/>
    <w:rsid w:val="00C349C2"/>
    <w:rsid w:val="00C34E8E"/>
    <w:rsid w:val="00C35AE2"/>
    <w:rsid w:val="00C35D6E"/>
    <w:rsid w:val="00C3638C"/>
    <w:rsid w:val="00C375C5"/>
    <w:rsid w:val="00C40B7C"/>
    <w:rsid w:val="00C41C37"/>
    <w:rsid w:val="00C43175"/>
    <w:rsid w:val="00C43571"/>
    <w:rsid w:val="00C443E4"/>
    <w:rsid w:val="00C44EE5"/>
    <w:rsid w:val="00C47B4F"/>
    <w:rsid w:val="00C47BC7"/>
    <w:rsid w:val="00C47EEA"/>
    <w:rsid w:val="00C5123F"/>
    <w:rsid w:val="00C513D5"/>
    <w:rsid w:val="00C51D31"/>
    <w:rsid w:val="00C54849"/>
    <w:rsid w:val="00C54B24"/>
    <w:rsid w:val="00C54ECA"/>
    <w:rsid w:val="00C55039"/>
    <w:rsid w:val="00C5785D"/>
    <w:rsid w:val="00C60B17"/>
    <w:rsid w:val="00C62437"/>
    <w:rsid w:val="00C63B36"/>
    <w:rsid w:val="00C642D4"/>
    <w:rsid w:val="00C647B4"/>
    <w:rsid w:val="00C64CFA"/>
    <w:rsid w:val="00C65E87"/>
    <w:rsid w:val="00C667D1"/>
    <w:rsid w:val="00C67004"/>
    <w:rsid w:val="00C6790B"/>
    <w:rsid w:val="00C70FEB"/>
    <w:rsid w:val="00C71210"/>
    <w:rsid w:val="00C71723"/>
    <w:rsid w:val="00C73CB2"/>
    <w:rsid w:val="00C75A04"/>
    <w:rsid w:val="00C77877"/>
    <w:rsid w:val="00C7796E"/>
    <w:rsid w:val="00C77A2F"/>
    <w:rsid w:val="00C808BF"/>
    <w:rsid w:val="00C80E44"/>
    <w:rsid w:val="00C822CC"/>
    <w:rsid w:val="00C8258E"/>
    <w:rsid w:val="00C83FCF"/>
    <w:rsid w:val="00C84197"/>
    <w:rsid w:val="00C84898"/>
    <w:rsid w:val="00C85101"/>
    <w:rsid w:val="00C855BB"/>
    <w:rsid w:val="00C85E49"/>
    <w:rsid w:val="00C86720"/>
    <w:rsid w:val="00C86F78"/>
    <w:rsid w:val="00C90853"/>
    <w:rsid w:val="00C90CD7"/>
    <w:rsid w:val="00C91910"/>
    <w:rsid w:val="00C93D3C"/>
    <w:rsid w:val="00C952CC"/>
    <w:rsid w:val="00C9569F"/>
    <w:rsid w:val="00C95E57"/>
    <w:rsid w:val="00C966F6"/>
    <w:rsid w:val="00C968A0"/>
    <w:rsid w:val="00C96D24"/>
    <w:rsid w:val="00C97E62"/>
    <w:rsid w:val="00CA06CA"/>
    <w:rsid w:val="00CA0811"/>
    <w:rsid w:val="00CA113C"/>
    <w:rsid w:val="00CA2424"/>
    <w:rsid w:val="00CA4180"/>
    <w:rsid w:val="00CA566D"/>
    <w:rsid w:val="00CA573D"/>
    <w:rsid w:val="00CA60BF"/>
    <w:rsid w:val="00CA75F5"/>
    <w:rsid w:val="00CA7A52"/>
    <w:rsid w:val="00CB09F1"/>
    <w:rsid w:val="00CB13D2"/>
    <w:rsid w:val="00CB205A"/>
    <w:rsid w:val="00CB2147"/>
    <w:rsid w:val="00CB2319"/>
    <w:rsid w:val="00CB27E9"/>
    <w:rsid w:val="00CB578C"/>
    <w:rsid w:val="00CB5C7F"/>
    <w:rsid w:val="00CB6EA1"/>
    <w:rsid w:val="00CB7D37"/>
    <w:rsid w:val="00CC0CDC"/>
    <w:rsid w:val="00CC136A"/>
    <w:rsid w:val="00CC35EE"/>
    <w:rsid w:val="00CC4B22"/>
    <w:rsid w:val="00CC5C80"/>
    <w:rsid w:val="00CC6021"/>
    <w:rsid w:val="00CC6A8A"/>
    <w:rsid w:val="00CC6CA6"/>
    <w:rsid w:val="00CC7128"/>
    <w:rsid w:val="00CC7ECE"/>
    <w:rsid w:val="00CD0314"/>
    <w:rsid w:val="00CD3226"/>
    <w:rsid w:val="00CD4504"/>
    <w:rsid w:val="00CD4902"/>
    <w:rsid w:val="00CD532A"/>
    <w:rsid w:val="00CD57C3"/>
    <w:rsid w:val="00CD5964"/>
    <w:rsid w:val="00CD668A"/>
    <w:rsid w:val="00CD76E8"/>
    <w:rsid w:val="00CD7B2C"/>
    <w:rsid w:val="00CD7E71"/>
    <w:rsid w:val="00CE005F"/>
    <w:rsid w:val="00CE0E6A"/>
    <w:rsid w:val="00CE1104"/>
    <w:rsid w:val="00CE2030"/>
    <w:rsid w:val="00CE209B"/>
    <w:rsid w:val="00CE2BBE"/>
    <w:rsid w:val="00CE31DF"/>
    <w:rsid w:val="00CE4A4C"/>
    <w:rsid w:val="00CE594A"/>
    <w:rsid w:val="00CE63AC"/>
    <w:rsid w:val="00CF03C0"/>
    <w:rsid w:val="00CF0E8C"/>
    <w:rsid w:val="00CF0F48"/>
    <w:rsid w:val="00CF14C5"/>
    <w:rsid w:val="00CF19FA"/>
    <w:rsid w:val="00CF1B44"/>
    <w:rsid w:val="00CF2C57"/>
    <w:rsid w:val="00CF2F82"/>
    <w:rsid w:val="00CF599B"/>
    <w:rsid w:val="00CF7D16"/>
    <w:rsid w:val="00D009DE"/>
    <w:rsid w:val="00D00B02"/>
    <w:rsid w:val="00D0204E"/>
    <w:rsid w:val="00D028C4"/>
    <w:rsid w:val="00D032A2"/>
    <w:rsid w:val="00D0353C"/>
    <w:rsid w:val="00D05487"/>
    <w:rsid w:val="00D05580"/>
    <w:rsid w:val="00D061F5"/>
    <w:rsid w:val="00D06444"/>
    <w:rsid w:val="00D06751"/>
    <w:rsid w:val="00D06EA5"/>
    <w:rsid w:val="00D1005B"/>
    <w:rsid w:val="00D11BE8"/>
    <w:rsid w:val="00D121A7"/>
    <w:rsid w:val="00D12A44"/>
    <w:rsid w:val="00D15A82"/>
    <w:rsid w:val="00D163E2"/>
    <w:rsid w:val="00D17437"/>
    <w:rsid w:val="00D17778"/>
    <w:rsid w:val="00D205FE"/>
    <w:rsid w:val="00D2081C"/>
    <w:rsid w:val="00D20905"/>
    <w:rsid w:val="00D209BA"/>
    <w:rsid w:val="00D20B04"/>
    <w:rsid w:val="00D2102F"/>
    <w:rsid w:val="00D210E4"/>
    <w:rsid w:val="00D218AB"/>
    <w:rsid w:val="00D22642"/>
    <w:rsid w:val="00D23234"/>
    <w:rsid w:val="00D243DA"/>
    <w:rsid w:val="00D2448D"/>
    <w:rsid w:val="00D275B7"/>
    <w:rsid w:val="00D27E3E"/>
    <w:rsid w:val="00D303B2"/>
    <w:rsid w:val="00D34342"/>
    <w:rsid w:val="00D34864"/>
    <w:rsid w:val="00D35B05"/>
    <w:rsid w:val="00D35BA7"/>
    <w:rsid w:val="00D3615A"/>
    <w:rsid w:val="00D40DF1"/>
    <w:rsid w:val="00D4119F"/>
    <w:rsid w:val="00D41D79"/>
    <w:rsid w:val="00D42A42"/>
    <w:rsid w:val="00D43FE1"/>
    <w:rsid w:val="00D446C5"/>
    <w:rsid w:val="00D44988"/>
    <w:rsid w:val="00D476CD"/>
    <w:rsid w:val="00D4793F"/>
    <w:rsid w:val="00D47F02"/>
    <w:rsid w:val="00D500EE"/>
    <w:rsid w:val="00D50433"/>
    <w:rsid w:val="00D52BBC"/>
    <w:rsid w:val="00D535B4"/>
    <w:rsid w:val="00D539A4"/>
    <w:rsid w:val="00D53B3B"/>
    <w:rsid w:val="00D544D2"/>
    <w:rsid w:val="00D55E7A"/>
    <w:rsid w:val="00D570BD"/>
    <w:rsid w:val="00D62920"/>
    <w:rsid w:val="00D63F86"/>
    <w:rsid w:val="00D647F5"/>
    <w:rsid w:val="00D6560D"/>
    <w:rsid w:val="00D66743"/>
    <w:rsid w:val="00D67FCA"/>
    <w:rsid w:val="00D705B6"/>
    <w:rsid w:val="00D720EF"/>
    <w:rsid w:val="00D749F7"/>
    <w:rsid w:val="00D74CA6"/>
    <w:rsid w:val="00D7509C"/>
    <w:rsid w:val="00D76978"/>
    <w:rsid w:val="00D76BCB"/>
    <w:rsid w:val="00D80217"/>
    <w:rsid w:val="00D80F13"/>
    <w:rsid w:val="00D81235"/>
    <w:rsid w:val="00D81B93"/>
    <w:rsid w:val="00D8334B"/>
    <w:rsid w:val="00D83E0C"/>
    <w:rsid w:val="00D8442D"/>
    <w:rsid w:val="00D8492F"/>
    <w:rsid w:val="00D909F0"/>
    <w:rsid w:val="00D92D50"/>
    <w:rsid w:val="00D9307A"/>
    <w:rsid w:val="00D934A1"/>
    <w:rsid w:val="00D93D23"/>
    <w:rsid w:val="00D9416C"/>
    <w:rsid w:val="00D94AD9"/>
    <w:rsid w:val="00D94C89"/>
    <w:rsid w:val="00D94DDD"/>
    <w:rsid w:val="00DA1B66"/>
    <w:rsid w:val="00DA1C88"/>
    <w:rsid w:val="00DA36CB"/>
    <w:rsid w:val="00DA42F9"/>
    <w:rsid w:val="00DA4EF6"/>
    <w:rsid w:val="00DA507E"/>
    <w:rsid w:val="00DB167C"/>
    <w:rsid w:val="00DB1C29"/>
    <w:rsid w:val="00DB2118"/>
    <w:rsid w:val="00DB26DD"/>
    <w:rsid w:val="00DB3554"/>
    <w:rsid w:val="00DB47D3"/>
    <w:rsid w:val="00DB5F4D"/>
    <w:rsid w:val="00DB6606"/>
    <w:rsid w:val="00DB768F"/>
    <w:rsid w:val="00DB7A94"/>
    <w:rsid w:val="00DC0552"/>
    <w:rsid w:val="00DC1D4D"/>
    <w:rsid w:val="00DC2AB9"/>
    <w:rsid w:val="00DC2BEB"/>
    <w:rsid w:val="00DC2F16"/>
    <w:rsid w:val="00DC5954"/>
    <w:rsid w:val="00DC5A7E"/>
    <w:rsid w:val="00DC5E12"/>
    <w:rsid w:val="00DC6877"/>
    <w:rsid w:val="00DC6D3D"/>
    <w:rsid w:val="00DC6FCD"/>
    <w:rsid w:val="00DD0E09"/>
    <w:rsid w:val="00DD117D"/>
    <w:rsid w:val="00DD11FB"/>
    <w:rsid w:val="00DD26A3"/>
    <w:rsid w:val="00DD35AC"/>
    <w:rsid w:val="00DD474D"/>
    <w:rsid w:val="00DD7E41"/>
    <w:rsid w:val="00DE092E"/>
    <w:rsid w:val="00DE22D2"/>
    <w:rsid w:val="00DE237E"/>
    <w:rsid w:val="00DE4831"/>
    <w:rsid w:val="00DE677E"/>
    <w:rsid w:val="00DE6834"/>
    <w:rsid w:val="00DE7C00"/>
    <w:rsid w:val="00DF0F27"/>
    <w:rsid w:val="00DF3B1F"/>
    <w:rsid w:val="00DF43BD"/>
    <w:rsid w:val="00DF5FDF"/>
    <w:rsid w:val="00DF6AC7"/>
    <w:rsid w:val="00DF7E63"/>
    <w:rsid w:val="00DF7F45"/>
    <w:rsid w:val="00E0015B"/>
    <w:rsid w:val="00E005F3"/>
    <w:rsid w:val="00E00BAC"/>
    <w:rsid w:val="00E0116A"/>
    <w:rsid w:val="00E01F0F"/>
    <w:rsid w:val="00E01F48"/>
    <w:rsid w:val="00E02EC2"/>
    <w:rsid w:val="00E03C8D"/>
    <w:rsid w:val="00E04878"/>
    <w:rsid w:val="00E04F7F"/>
    <w:rsid w:val="00E04FE3"/>
    <w:rsid w:val="00E11863"/>
    <w:rsid w:val="00E14408"/>
    <w:rsid w:val="00E160B1"/>
    <w:rsid w:val="00E166DE"/>
    <w:rsid w:val="00E16E14"/>
    <w:rsid w:val="00E16FD6"/>
    <w:rsid w:val="00E2060E"/>
    <w:rsid w:val="00E21298"/>
    <w:rsid w:val="00E213BC"/>
    <w:rsid w:val="00E22E8F"/>
    <w:rsid w:val="00E22F7A"/>
    <w:rsid w:val="00E25447"/>
    <w:rsid w:val="00E26AE1"/>
    <w:rsid w:val="00E27209"/>
    <w:rsid w:val="00E3035B"/>
    <w:rsid w:val="00E30BB1"/>
    <w:rsid w:val="00E30BFF"/>
    <w:rsid w:val="00E30D7E"/>
    <w:rsid w:val="00E315F3"/>
    <w:rsid w:val="00E32B9B"/>
    <w:rsid w:val="00E34BFE"/>
    <w:rsid w:val="00E34FDA"/>
    <w:rsid w:val="00E352D2"/>
    <w:rsid w:val="00E402B0"/>
    <w:rsid w:val="00E434EC"/>
    <w:rsid w:val="00E43EB6"/>
    <w:rsid w:val="00E44284"/>
    <w:rsid w:val="00E4471B"/>
    <w:rsid w:val="00E44967"/>
    <w:rsid w:val="00E4499F"/>
    <w:rsid w:val="00E4545A"/>
    <w:rsid w:val="00E45BF7"/>
    <w:rsid w:val="00E46120"/>
    <w:rsid w:val="00E4736A"/>
    <w:rsid w:val="00E506CE"/>
    <w:rsid w:val="00E50B82"/>
    <w:rsid w:val="00E515E4"/>
    <w:rsid w:val="00E5171C"/>
    <w:rsid w:val="00E51C0C"/>
    <w:rsid w:val="00E540BE"/>
    <w:rsid w:val="00E54A67"/>
    <w:rsid w:val="00E55B91"/>
    <w:rsid w:val="00E563A2"/>
    <w:rsid w:val="00E5747A"/>
    <w:rsid w:val="00E578E1"/>
    <w:rsid w:val="00E57BA3"/>
    <w:rsid w:val="00E6050A"/>
    <w:rsid w:val="00E60B4B"/>
    <w:rsid w:val="00E60E2C"/>
    <w:rsid w:val="00E62A23"/>
    <w:rsid w:val="00E6392B"/>
    <w:rsid w:val="00E63CC6"/>
    <w:rsid w:val="00E64C70"/>
    <w:rsid w:val="00E6577F"/>
    <w:rsid w:val="00E660CF"/>
    <w:rsid w:val="00E66369"/>
    <w:rsid w:val="00E66463"/>
    <w:rsid w:val="00E67517"/>
    <w:rsid w:val="00E67C49"/>
    <w:rsid w:val="00E70473"/>
    <w:rsid w:val="00E71E22"/>
    <w:rsid w:val="00E7356A"/>
    <w:rsid w:val="00E74D38"/>
    <w:rsid w:val="00E77903"/>
    <w:rsid w:val="00E77C3E"/>
    <w:rsid w:val="00E80B2A"/>
    <w:rsid w:val="00E81078"/>
    <w:rsid w:val="00E81393"/>
    <w:rsid w:val="00E816A6"/>
    <w:rsid w:val="00E81784"/>
    <w:rsid w:val="00E8204C"/>
    <w:rsid w:val="00E83067"/>
    <w:rsid w:val="00E84292"/>
    <w:rsid w:val="00E85307"/>
    <w:rsid w:val="00E903A5"/>
    <w:rsid w:val="00E91C92"/>
    <w:rsid w:val="00E91FFD"/>
    <w:rsid w:val="00E9473E"/>
    <w:rsid w:val="00E96539"/>
    <w:rsid w:val="00E96963"/>
    <w:rsid w:val="00E970F5"/>
    <w:rsid w:val="00EA083F"/>
    <w:rsid w:val="00EA0C82"/>
    <w:rsid w:val="00EA1ADA"/>
    <w:rsid w:val="00EA27C4"/>
    <w:rsid w:val="00EA2F0C"/>
    <w:rsid w:val="00EA33E8"/>
    <w:rsid w:val="00EA4EC3"/>
    <w:rsid w:val="00EA555E"/>
    <w:rsid w:val="00EA63BF"/>
    <w:rsid w:val="00EA7F27"/>
    <w:rsid w:val="00EB0AB7"/>
    <w:rsid w:val="00EB179E"/>
    <w:rsid w:val="00EB17A9"/>
    <w:rsid w:val="00EB221B"/>
    <w:rsid w:val="00EB3776"/>
    <w:rsid w:val="00EB3AC0"/>
    <w:rsid w:val="00EB3E38"/>
    <w:rsid w:val="00EB4777"/>
    <w:rsid w:val="00EB503F"/>
    <w:rsid w:val="00EB57A1"/>
    <w:rsid w:val="00EB60AE"/>
    <w:rsid w:val="00EB69DA"/>
    <w:rsid w:val="00EC0814"/>
    <w:rsid w:val="00EC1990"/>
    <w:rsid w:val="00EC2E43"/>
    <w:rsid w:val="00EC4459"/>
    <w:rsid w:val="00EC5DAC"/>
    <w:rsid w:val="00EC66B6"/>
    <w:rsid w:val="00ED0921"/>
    <w:rsid w:val="00ED1A02"/>
    <w:rsid w:val="00ED2D5D"/>
    <w:rsid w:val="00ED3FAC"/>
    <w:rsid w:val="00ED6081"/>
    <w:rsid w:val="00ED7C48"/>
    <w:rsid w:val="00EE0B73"/>
    <w:rsid w:val="00EE2F93"/>
    <w:rsid w:val="00EE324D"/>
    <w:rsid w:val="00EE50D1"/>
    <w:rsid w:val="00EE5CDC"/>
    <w:rsid w:val="00EE6540"/>
    <w:rsid w:val="00EE6879"/>
    <w:rsid w:val="00EE6A38"/>
    <w:rsid w:val="00EE7DFB"/>
    <w:rsid w:val="00EE7E85"/>
    <w:rsid w:val="00EF0A2A"/>
    <w:rsid w:val="00EF0BDC"/>
    <w:rsid w:val="00EF32BF"/>
    <w:rsid w:val="00EF36AF"/>
    <w:rsid w:val="00EF45C0"/>
    <w:rsid w:val="00EF45FA"/>
    <w:rsid w:val="00EF5F9A"/>
    <w:rsid w:val="00EF613E"/>
    <w:rsid w:val="00EF762F"/>
    <w:rsid w:val="00EF76D7"/>
    <w:rsid w:val="00F003F8"/>
    <w:rsid w:val="00F00683"/>
    <w:rsid w:val="00F00F52"/>
    <w:rsid w:val="00F02A3D"/>
    <w:rsid w:val="00F02F0A"/>
    <w:rsid w:val="00F03016"/>
    <w:rsid w:val="00F03770"/>
    <w:rsid w:val="00F03F29"/>
    <w:rsid w:val="00F040CA"/>
    <w:rsid w:val="00F054EE"/>
    <w:rsid w:val="00F05B20"/>
    <w:rsid w:val="00F05BB6"/>
    <w:rsid w:val="00F05E02"/>
    <w:rsid w:val="00F11E7B"/>
    <w:rsid w:val="00F13CDE"/>
    <w:rsid w:val="00F13E69"/>
    <w:rsid w:val="00F141B6"/>
    <w:rsid w:val="00F146F8"/>
    <w:rsid w:val="00F1502F"/>
    <w:rsid w:val="00F15242"/>
    <w:rsid w:val="00F15ECE"/>
    <w:rsid w:val="00F167E5"/>
    <w:rsid w:val="00F16DAB"/>
    <w:rsid w:val="00F17441"/>
    <w:rsid w:val="00F20220"/>
    <w:rsid w:val="00F21F50"/>
    <w:rsid w:val="00F220E4"/>
    <w:rsid w:val="00F22BBE"/>
    <w:rsid w:val="00F23B4E"/>
    <w:rsid w:val="00F24F8A"/>
    <w:rsid w:val="00F25319"/>
    <w:rsid w:val="00F278F2"/>
    <w:rsid w:val="00F279D0"/>
    <w:rsid w:val="00F30968"/>
    <w:rsid w:val="00F30A6D"/>
    <w:rsid w:val="00F319E4"/>
    <w:rsid w:val="00F32114"/>
    <w:rsid w:val="00F33531"/>
    <w:rsid w:val="00F34B69"/>
    <w:rsid w:val="00F35276"/>
    <w:rsid w:val="00F35737"/>
    <w:rsid w:val="00F36874"/>
    <w:rsid w:val="00F37A3F"/>
    <w:rsid w:val="00F37F50"/>
    <w:rsid w:val="00F409DE"/>
    <w:rsid w:val="00F4255E"/>
    <w:rsid w:val="00F42645"/>
    <w:rsid w:val="00F4348F"/>
    <w:rsid w:val="00F449A1"/>
    <w:rsid w:val="00F4694D"/>
    <w:rsid w:val="00F46E5C"/>
    <w:rsid w:val="00F479AF"/>
    <w:rsid w:val="00F50630"/>
    <w:rsid w:val="00F51AF0"/>
    <w:rsid w:val="00F52967"/>
    <w:rsid w:val="00F53268"/>
    <w:rsid w:val="00F53D75"/>
    <w:rsid w:val="00F54C63"/>
    <w:rsid w:val="00F56DDB"/>
    <w:rsid w:val="00F575F9"/>
    <w:rsid w:val="00F60236"/>
    <w:rsid w:val="00F60396"/>
    <w:rsid w:val="00F606BB"/>
    <w:rsid w:val="00F60D88"/>
    <w:rsid w:val="00F61621"/>
    <w:rsid w:val="00F648A8"/>
    <w:rsid w:val="00F64A70"/>
    <w:rsid w:val="00F652D1"/>
    <w:rsid w:val="00F66204"/>
    <w:rsid w:val="00F66A6B"/>
    <w:rsid w:val="00F66EB7"/>
    <w:rsid w:val="00F66FB9"/>
    <w:rsid w:val="00F67CE3"/>
    <w:rsid w:val="00F70910"/>
    <w:rsid w:val="00F70C7E"/>
    <w:rsid w:val="00F71669"/>
    <w:rsid w:val="00F71DA5"/>
    <w:rsid w:val="00F723FD"/>
    <w:rsid w:val="00F729F1"/>
    <w:rsid w:val="00F72D11"/>
    <w:rsid w:val="00F72FF9"/>
    <w:rsid w:val="00F76505"/>
    <w:rsid w:val="00F768AB"/>
    <w:rsid w:val="00F76FCF"/>
    <w:rsid w:val="00F775BB"/>
    <w:rsid w:val="00F77A0F"/>
    <w:rsid w:val="00F80A0E"/>
    <w:rsid w:val="00F8164C"/>
    <w:rsid w:val="00F8205E"/>
    <w:rsid w:val="00F84956"/>
    <w:rsid w:val="00F854F4"/>
    <w:rsid w:val="00F85807"/>
    <w:rsid w:val="00F8644A"/>
    <w:rsid w:val="00F865A9"/>
    <w:rsid w:val="00F8727B"/>
    <w:rsid w:val="00F87DA3"/>
    <w:rsid w:val="00F91B99"/>
    <w:rsid w:val="00F940C3"/>
    <w:rsid w:val="00F94CF9"/>
    <w:rsid w:val="00F94DC2"/>
    <w:rsid w:val="00F94F8D"/>
    <w:rsid w:val="00F95C02"/>
    <w:rsid w:val="00F96695"/>
    <w:rsid w:val="00F96906"/>
    <w:rsid w:val="00F96F3A"/>
    <w:rsid w:val="00FA2B11"/>
    <w:rsid w:val="00FA33C1"/>
    <w:rsid w:val="00FA3508"/>
    <w:rsid w:val="00FA3973"/>
    <w:rsid w:val="00FA4D99"/>
    <w:rsid w:val="00FA4FF3"/>
    <w:rsid w:val="00FA53F4"/>
    <w:rsid w:val="00FB12D5"/>
    <w:rsid w:val="00FB143B"/>
    <w:rsid w:val="00FB2315"/>
    <w:rsid w:val="00FB3318"/>
    <w:rsid w:val="00FB35F9"/>
    <w:rsid w:val="00FB3731"/>
    <w:rsid w:val="00FB5719"/>
    <w:rsid w:val="00FB63A7"/>
    <w:rsid w:val="00FB6DF4"/>
    <w:rsid w:val="00FC3A70"/>
    <w:rsid w:val="00FC3FA9"/>
    <w:rsid w:val="00FC5A37"/>
    <w:rsid w:val="00FC5BD6"/>
    <w:rsid w:val="00FC6636"/>
    <w:rsid w:val="00FC79E3"/>
    <w:rsid w:val="00FC7EF3"/>
    <w:rsid w:val="00FD06C9"/>
    <w:rsid w:val="00FD158F"/>
    <w:rsid w:val="00FD2433"/>
    <w:rsid w:val="00FD24AF"/>
    <w:rsid w:val="00FD297B"/>
    <w:rsid w:val="00FD31F0"/>
    <w:rsid w:val="00FD3D37"/>
    <w:rsid w:val="00FD3E0B"/>
    <w:rsid w:val="00FE03D6"/>
    <w:rsid w:val="00FE2347"/>
    <w:rsid w:val="00FE2C2F"/>
    <w:rsid w:val="00FE3075"/>
    <w:rsid w:val="00FE36C4"/>
    <w:rsid w:val="00FE5459"/>
    <w:rsid w:val="00FE54BB"/>
    <w:rsid w:val="00FE74FF"/>
    <w:rsid w:val="00FE7D5C"/>
    <w:rsid w:val="00FF1E8E"/>
    <w:rsid w:val="00FF20DE"/>
    <w:rsid w:val="00FF39A3"/>
    <w:rsid w:val="00FF4F84"/>
    <w:rsid w:val="00FF6410"/>
    <w:rsid w:val="00FF6630"/>
    <w:rsid w:val="00FF7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3">
      <v:textbox inset="5.85pt,.7pt,5.85pt,.7pt"/>
    </o:shapedefaults>
    <o:shapelayout v:ext="edit">
      <o:idmap v:ext="edit" data="2"/>
    </o:shapelayout>
  </w:shapeDefaults>
  <w:decimalSymbol w:val="."/>
  <w:listSeparator w:val=","/>
  <w14:docId w14:val="27A0439E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locked="1" w:uiPriority="0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84B91"/>
    <w:pPr>
      <w:spacing w:before="20" w:after="120"/>
      <w:ind w:left="2837"/>
    </w:pPr>
    <w:rPr>
      <w:rFonts w:ascii="Arial" w:hAnsi="Arial"/>
      <w:sz w:val="20"/>
      <w:szCs w:val="20"/>
      <w:lang w:val="en-US" w:eastAsia="ja-JP"/>
    </w:rPr>
  </w:style>
  <w:style w:type="paragraph" w:styleId="Heading1">
    <w:name w:val="heading 1"/>
    <w:basedOn w:val="Normal"/>
    <w:next w:val="Normal"/>
    <w:link w:val="Heading1Char"/>
    <w:qFormat/>
    <w:rsid w:val="00A9128E"/>
    <w:pPr>
      <w:keepNext/>
      <w:pageBreakBefore/>
      <w:pBdr>
        <w:bottom w:val="single" w:sz="4" w:space="1" w:color="auto"/>
      </w:pBdr>
      <w:ind w:left="0"/>
      <w:outlineLvl w:val="0"/>
    </w:pPr>
    <w:rPr>
      <w:rFonts w:eastAsia="Times New Roman"/>
      <w:b/>
      <w:sz w:val="32"/>
      <w:szCs w:val="32"/>
    </w:rPr>
  </w:style>
  <w:style w:type="paragraph" w:styleId="Heading2">
    <w:name w:val="heading 2"/>
    <w:basedOn w:val="Heading1"/>
    <w:next w:val="Heading1"/>
    <w:link w:val="Heading2Char"/>
    <w:qFormat/>
    <w:rsid w:val="00D570BD"/>
    <w:pPr>
      <w:pageBreakBefore w:val="0"/>
      <w:pBdr>
        <w:bottom w:val="none" w:sz="0" w:space="0" w:color="auto"/>
      </w:pBdr>
      <w:spacing w:before="480" w:after="60"/>
      <w:outlineLvl w:val="1"/>
    </w:pPr>
    <w:rPr>
      <w:bCs/>
      <w:iCs/>
      <w:sz w:val="28"/>
      <w:szCs w:val="28"/>
    </w:rPr>
  </w:style>
  <w:style w:type="paragraph" w:styleId="Heading3">
    <w:name w:val="heading 3"/>
    <w:basedOn w:val="Heading1"/>
    <w:next w:val="Normal"/>
    <w:link w:val="Heading3Char"/>
    <w:qFormat/>
    <w:rsid w:val="0068287F"/>
    <w:pPr>
      <w:pageBreakBefore w:val="0"/>
      <w:pBdr>
        <w:bottom w:val="none" w:sz="0" w:space="0" w:color="auto"/>
      </w:pBdr>
      <w:spacing w:before="360"/>
      <w:ind w:left="2835"/>
      <w:outlineLvl w:val="2"/>
    </w:pPr>
    <w:rPr>
      <w:bCs/>
      <w:sz w:val="24"/>
      <w:szCs w:val="26"/>
    </w:rPr>
  </w:style>
  <w:style w:type="paragraph" w:styleId="Heading4">
    <w:name w:val="heading 4"/>
    <w:basedOn w:val="Heading3"/>
    <w:next w:val="Normal"/>
    <w:link w:val="Heading4Char"/>
    <w:uiPriority w:val="99"/>
    <w:qFormat/>
    <w:rsid w:val="00007F6F"/>
    <w:pPr>
      <w:spacing w:after="60"/>
      <w:ind w:left="0"/>
      <w:outlineLvl w:val="3"/>
    </w:pPr>
    <w:rPr>
      <w:rFonts w:ascii="Times New Roman" w:hAnsi="Times New Roman"/>
      <w:b w:val="0"/>
      <w:bCs w:val="0"/>
      <w:kern w:val="1"/>
      <w:sz w:val="28"/>
      <w:szCs w:val="28"/>
      <w:lang w:eastAsia="de-D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007F6F"/>
    <w:pPr>
      <w:spacing w:before="240" w:after="60"/>
      <w:outlineLvl w:val="4"/>
    </w:pPr>
    <w:rPr>
      <w:b/>
      <w:i/>
      <w:iCs/>
      <w:kern w:val="1"/>
      <w:sz w:val="26"/>
      <w:szCs w:val="26"/>
      <w:lang w:eastAsia="de-DE"/>
    </w:rPr>
  </w:style>
  <w:style w:type="paragraph" w:styleId="Heading6">
    <w:name w:val="heading 6"/>
    <w:basedOn w:val="Normal"/>
    <w:next w:val="Normal"/>
    <w:link w:val="Heading6Char"/>
    <w:uiPriority w:val="99"/>
    <w:qFormat/>
    <w:rsid w:val="00007F6F"/>
    <w:pPr>
      <w:spacing w:before="240" w:after="60"/>
      <w:outlineLvl w:val="5"/>
    </w:pPr>
    <w:rPr>
      <w:rFonts w:ascii="Times New Roman" w:hAnsi="Times New Roman"/>
      <w:b/>
      <w:kern w:val="1"/>
      <w:szCs w:val="22"/>
      <w:lang w:eastAsia="de-DE"/>
    </w:rPr>
  </w:style>
  <w:style w:type="paragraph" w:styleId="Heading7">
    <w:name w:val="heading 7"/>
    <w:basedOn w:val="Normal"/>
    <w:next w:val="Normal"/>
    <w:link w:val="Heading7Char"/>
    <w:uiPriority w:val="99"/>
    <w:qFormat/>
    <w:rsid w:val="00007F6F"/>
    <w:pPr>
      <w:spacing w:before="240" w:after="60"/>
      <w:outlineLvl w:val="6"/>
    </w:pPr>
    <w:rPr>
      <w:rFonts w:ascii="Times New Roman" w:hAnsi="Times New Roman"/>
      <w:bCs/>
      <w:kern w:val="1"/>
      <w:sz w:val="24"/>
      <w:lang w:eastAsia="de-DE"/>
    </w:rPr>
  </w:style>
  <w:style w:type="paragraph" w:styleId="Heading8">
    <w:name w:val="heading 8"/>
    <w:basedOn w:val="Normal"/>
    <w:next w:val="Normal"/>
    <w:link w:val="Heading8Char"/>
    <w:uiPriority w:val="99"/>
    <w:qFormat/>
    <w:rsid w:val="00007F6F"/>
    <w:pPr>
      <w:spacing w:before="240" w:after="60"/>
      <w:outlineLvl w:val="7"/>
    </w:pPr>
    <w:rPr>
      <w:rFonts w:ascii="Times New Roman" w:hAnsi="Times New Roman"/>
      <w:bCs/>
      <w:i/>
      <w:iCs/>
      <w:kern w:val="1"/>
      <w:sz w:val="24"/>
      <w:lang w:eastAsia="de-DE"/>
    </w:rPr>
  </w:style>
  <w:style w:type="paragraph" w:styleId="Heading9">
    <w:name w:val="heading 9"/>
    <w:basedOn w:val="Normal"/>
    <w:next w:val="Normal"/>
    <w:link w:val="Heading9Char"/>
    <w:uiPriority w:val="99"/>
    <w:rsid w:val="00007F6F"/>
    <w:pPr>
      <w:spacing w:before="240" w:after="60"/>
      <w:outlineLvl w:val="8"/>
    </w:pPr>
    <w:rPr>
      <w:bCs/>
      <w:kern w:val="1"/>
      <w:szCs w:val="22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locked/>
    <w:rsid w:val="00D570BD"/>
    <w:rPr>
      <w:rFonts w:ascii="Arial" w:eastAsia="Times New Roman" w:hAnsi="Arial"/>
      <w:b/>
      <w:sz w:val="32"/>
      <w:szCs w:val="32"/>
      <w:lang w:val="en-US" w:eastAsia="ja-JP"/>
    </w:rPr>
  </w:style>
  <w:style w:type="character" w:customStyle="1" w:styleId="Heading2Char">
    <w:name w:val="Heading 2 Char"/>
    <w:basedOn w:val="DefaultParagraphFont"/>
    <w:link w:val="Heading2"/>
    <w:locked/>
    <w:rsid w:val="00D570BD"/>
    <w:rPr>
      <w:rFonts w:ascii="Arial" w:eastAsia="Times New Roman" w:hAnsi="Arial"/>
      <w:b/>
      <w:bCs/>
      <w:iCs/>
      <w:sz w:val="28"/>
      <w:szCs w:val="28"/>
      <w:lang w:val="en-US" w:eastAsia="ja-JP"/>
    </w:rPr>
  </w:style>
  <w:style w:type="character" w:customStyle="1" w:styleId="Heading3Char">
    <w:name w:val="Heading 3 Char"/>
    <w:basedOn w:val="DefaultParagraphFont"/>
    <w:link w:val="Heading3"/>
    <w:locked/>
    <w:rsid w:val="0068287F"/>
    <w:rPr>
      <w:rFonts w:ascii="Arial" w:eastAsia="Times New Roman" w:hAnsi="Arial"/>
      <w:b/>
      <w:bCs/>
      <w:sz w:val="24"/>
      <w:szCs w:val="26"/>
      <w:lang w:val="en-US" w:eastAsia="ja-JP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EE7DFB"/>
    <w:rPr>
      <w:rFonts w:eastAsia="Times New Roman"/>
      <w:noProof/>
      <w:kern w:val="1"/>
      <w:sz w:val="28"/>
      <w:lang w:val="en-US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EE7DFB"/>
    <w:rPr>
      <w:rFonts w:ascii="Arial" w:eastAsia="Times New Roman" w:hAnsi="Arial"/>
      <w:b/>
      <w:i/>
      <w:kern w:val="1"/>
      <w:sz w:val="26"/>
      <w:lang w:val="en-US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EE7DFB"/>
    <w:rPr>
      <w:rFonts w:eastAsia="Times New Roman"/>
      <w:b/>
      <w:kern w:val="1"/>
      <w:sz w:val="22"/>
      <w:lang w:val="en-US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EE7DFB"/>
    <w:rPr>
      <w:rFonts w:eastAsia="Times New Roman"/>
      <w:kern w:val="1"/>
      <w:sz w:val="24"/>
      <w:lang w:val="en-US"/>
    </w:rPr>
  </w:style>
  <w:style w:type="character" w:customStyle="1" w:styleId="Heading8Char">
    <w:name w:val="Heading 8 Char"/>
    <w:basedOn w:val="DefaultParagraphFont"/>
    <w:link w:val="Heading8"/>
    <w:locked/>
    <w:rsid w:val="00EE7DFB"/>
    <w:rPr>
      <w:rFonts w:eastAsia="Times New Roman"/>
      <w:i/>
      <w:kern w:val="1"/>
      <w:sz w:val="24"/>
      <w:lang w:val="en-US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EE7DFB"/>
    <w:rPr>
      <w:rFonts w:ascii="Arial" w:eastAsia="Times New Roman" w:hAnsi="Arial"/>
      <w:kern w:val="1"/>
      <w:sz w:val="22"/>
      <w:lang w:val="en-US"/>
    </w:rPr>
  </w:style>
  <w:style w:type="paragraph" w:customStyle="1" w:styleId="CoverSubheadline">
    <w:name w:val="Cover Subheadline"/>
    <w:basedOn w:val="CoverHeading"/>
    <w:autoRedefine/>
    <w:rsid w:val="00A36EB6"/>
    <w:pPr>
      <w:pBdr>
        <w:bottom w:val="none" w:sz="0" w:space="0" w:color="auto"/>
      </w:pBdr>
      <w:spacing w:before="120" w:after="480"/>
    </w:pPr>
    <w:rPr>
      <w:sz w:val="22"/>
    </w:rPr>
  </w:style>
  <w:style w:type="paragraph" w:customStyle="1" w:styleId="CoverHeading">
    <w:name w:val="Cover Heading"/>
    <w:basedOn w:val="Normal"/>
    <w:autoRedefine/>
    <w:rsid w:val="00DE237E"/>
    <w:pPr>
      <w:pBdr>
        <w:bottom w:val="single" w:sz="4" w:space="0" w:color="auto"/>
      </w:pBdr>
      <w:autoSpaceDE w:val="0"/>
      <w:autoSpaceDN w:val="0"/>
      <w:adjustRightInd w:val="0"/>
      <w:spacing w:after="80" w:line="1200" w:lineRule="exact"/>
      <w:ind w:left="2478"/>
    </w:pPr>
    <w:rPr>
      <w:b/>
      <w:kern w:val="48"/>
      <w:sz w:val="48"/>
      <w:lang w:val="en-AU"/>
    </w:rPr>
  </w:style>
  <w:style w:type="paragraph" w:customStyle="1" w:styleId="Default">
    <w:name w:val="Default"/>
    <w:uiPriority w:val="99"/>
    <w:rsid w:val="0093786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DocumentMap">
    <w:name w:val="Document Map"/>
    <w:basedOn w:val="Normal"/>
    <w:link w:val="DocumentMapChar"/>
    <w:uiPriority w:val="99"/>
    <w:semiHidden/>
    <w:rsid w:val="003758EB"/>
    <w:pPr>
      <w:shd w:val="clear" w:color="auto" w:fill="000080"/>
    </w:pPr>
    <w:rPr>
      <w:rFonts w:ascii="Tahoma" w:hAnsi="Tahoma"/>
      <w:bCs/>
      <w:kern w:val="1"/>
      <w:lang w:eastAsia="de-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EE7DFB"/>
    <w:rPr>
      <w:rFonts w:ascii="Tahoma" w:eastAsia="Times New Roman" w:hAnsi="Tahoma"/>
      <w:kern w:val="1"/>
      <w:shd w:val="clear" w:color="auto" w:fill="000080"/>
      <w:lang w:val="en-US"/>
    </w:rPr>
  </w:style>
  <w:style w:type="paragraph" w:styleId="TOC1">
    <w:name w:val="toc 1"/>
    <w:basedOn w:val="Normal"/>
    <w:autoRedefine/>
    <w:uiPriority w:val="39"/>
    <w:rsid w:val="003745CC"/>
    <w:pPr>
      <w:suppressLineNumbers/>
      <w:tabs>
        <w:tab w:val="left" w:pos="567"/>
        <w:tab w:val="right" w:leader="dot" w:pos="9072"/>
      </w:tabs>
      <w:spacing w:before="360" w:after="60"/>
    </w:pPr>
    <w:rPr>
      <w:rFonts w:cs="Tahoma"/>
      <w:b/>
    </w:rPr>
  </w:style>
  <w:style w:type="paragraph" w:styleId="Footer">
    <w:name w:val="footer"/>
    <w:aliases w:val="Cover Footer"/>
    <w:basedOn w:val="Normal"/>
    <w:link w:val="FooterChar"/>
    <w:autoRedefine/>
    <w:uiPriority w:val="99"/>
    <w:rsid w:val="00484F30"/>
    <w:pPr>
      <w:tabs>
        <w:tab w:val="center" w:pos="4536"/>
        <w:tab w:val="right" w:pos="9072"/>
      </w:tabs>
      <w:spacing w:before="360"/>
      <w:jc w:val="right"/>
    </w:pPr>
    <w:rPr>
      <w:bCs/>
      <w:kern w:val="1"/>
      <w:sz w:val="16"/>
      <w:lang w:eastAsia="de-DE"/>
    </w:rPr>
  </w:style>
  <w:style w:type="character" w:customStyle="1" w:styleId="FooterChar">
    <w:name w:val="Footer Char"/>
    <w:aliases w:val="Cover Footer Char"/>
    <w:basedOn w:val="DefaultParagraphFont"/>
    <w:link w:val="Footer"/>
    <w:uiPriority w:val="99"/>
    <w:locked/>
    <w:rsid w:val="00484F30"/>
    <w:rPr>
      <w:rFonts w:ascii="Arial" w:hAnsi="Arial"/>
      <w:bCs/>
      <w:kern w:val="1"/>
      <w:sz w:val="16"/>
      <w:szCs w:val="20"/>
      <w:lang w:val="en-US"/>
    </w:rPr>
  </w:style>
  <w:style w:type="paragraph" w:styleId="TOC2">
    <w:name w:val="toc 2"/>
    <w:basedOn w:val="Normal"/>
    <w:autoRedefine/>
    <w:uiPriority w:val="39"/>
    <w:rsid w:val="00BE7C92"/>
    <w:pPr>
      <w:suppressLineNumbers/>
      <w:tabs>
        <w:tab w:val="left" w:pos="1701"/>
        <w:tab w:val="right" w:leader="dot" w:pos="9072"/>
      </w:tabs>
      <w:spacing w:before="60" w:after="60"/>
      <w:ind w:left="567"/>
    </w:pPr>
    <w:rPr>
      <w:rFonts w:cs="Tahoma"/>
      <w:noProof/>
    </w:rPr>
  </w:style>
  <w:style w:type="paragraph" w:styleId="TOC3">
    <w:name w:val="toc 3"/>
    <w:basedOn w:val="Normal"/>
    <w:autoRedefine/>
    <w:uiPriority w:val="39"/>
    <w:rsid w:val="003745CC"/>
    <w:pPr>
      <w:suppressLineNumbers/>
      <w:tabs>
        <w:tab w:val="right" w:leader="dot" w:pos="9072"/>
      </w:tabs>
      <w:spacing w:before="60" w:after="60"/>
      <w:ind w:left="1134"/>
    </w:pPr>
    <w:rPr>
      <w:rFonts w:cs="Tahoma"/>
    </w:rPr>
  </w:style>
  <w:style w:type="paragraph" w:styleId="TOC4">
    <w:name w:val="toc 4"/>
    <w:basedOn w:val="Normal"/>
    <w:autoRedefine/>
    <w:uiPriority w:val="99"/>
    <w:semiHidden/>
    <w:rsid w:val="00AE5951"/>
    <w:pPr>
      <w:suppressLineNumbers/>
      <w:tabs>
        <w:tab w:val="right" w:leader="dot" w:pos="9637"/>
      </w:tabs>
      <w:ind w:left="1701"/>
    </w:pPr>
    <w:rPr>
      <w:rFonts w:cs="Tahoma"/>
    </w:rPr>
  </w:style>
  <w:style w:type="paragraph" w:styleId="TOC5">
    <w:name w:val="toc 5"/>
    <w:basedOn w:val="Normal"/>
    <w:uiPriority w:val="99"/>
    <w:semiHidden/>
    <w:rsid w:val="004913D3"/>
    <w:pPr>
      <w:suppressLineNumbers/>
      <w:tabs>
        <w:tab w:val="right" w:leader="dot" w:pos="9637"/>
      </w:tabs>
      <w:ind w:left="1132"/>
    </w:pPr>
    <w:rPr>
      <w:rFonts w:cs="Tahoma"/>
    </w:rPr>
  </w:style>
  <w:style w:type="paragraph" w:styleId="TOC6">
    <w:name w:val="toc 6"/>
    <w:basedOn w:val="Normal"/>
    <w:uiPriority w:val="99"/>
    <w:semiHidden/>
    <w:rsid w:val="004913D3"/>
    <w:pPr>
      <w:suppressLineNumbers/>
      <w:tabs>
        <w:tab w:val="right" w:leader="dot" w:pos="9637"/>
      </w:tabs>
      <w:ind w:left="1415"/>
    </w:pPr>
    <w:rPr>
      <w:rFonts w:cs="Tahoma"/>
    </w:rPr>
  </w:style>
  <w:style w:type="paragraph" w:styleId="TOC7">
    <w:name w:val="toc 7"/>
    <w:basedOn w:val="Normal"/>
    <w:uiPriority w:val="99"/>
    <w:semiHidden/>
    <w:rsid w:val="004913D3"/>
    <w:pPr>
      <w:suppressLineNumbers/>
      <w:tabs>
        <w:tab w:val="right" w:leader="dot" w:pos="9637"/>
      </w:tabs>
      <w:ind w:left="1698"/>
    </w:pPr>
    <w:rPr>
      <w:rFonts w:cs="Tahoma"/>
    </w:rPr>
  </w:style>
  <w:style w:type="paragraph" w:styleId="TOC8">
    <w:name w:val="toc 8"/>
    <w:basedOn w:val="Normal"/>
    <w:uiPriority w:val="99"/>
    <w:semiHidden/>
    <w:rsid w:val="004913D3"/>
    <w:pPr>
      <w:suppressLineNumbers/>
      <w:tabs>
        <w:tab w:val="right" w:leader="dot" w:pos="9637"/>
      </w:tabs>
      <w:ind w:left="1981"/>
    </w:pPr>
    <w:rPr>
      <w:rFonts w:cs="Tahoma"/>
    </w:rPr>
  </w:style>
  <w:style w:type="paragraph" w:styleId="TOC9">
    <w:name w:val="toc 9"/>
    <w:basedOn w:val="Normal"/>
    <w:uiPriority w:val="99"/>
    <w:semiHidden/>
    <w:rsid w:val="004913D3"/>
    <w:pPr>
      <w:suppressLineNumbers/>
      <w:tabs>
        <w:tab w:val="right" w:leader="dot" w:pos="9637"/>
      </w:tabs>
      <w:ind w:left="2264"/>
    </w:pPr>
    <w:rPr>
      <w:rFonts w:cs="Tahoma"/>
    </w:rPr>
  </w:style>
  <w:style w:type="paragraph" w:styleId="BalloonText">
    <w:name w:val="Balloon Text"/>
    <w:basedOn w:val="Normal"/>
    <w:link w:val="BalloonTextChar"/>
    <w:uiPriority w:val="99"/>
    <w:semiHidden/>
    <w:rsid w:val="008A17A4"/>
    <w:rPr>
      <w:rFonts w:ascii="Tahoma" w:hAnsi="Tahoma"/>
      <w:bCs/>
      <w:kern w:val="1"/>
      <w:sz w:val="16"/>
      <w:szCs w:val="16"/>
      <w:lang w:eastAsia="de-D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E7DFB"/>
    <w:rPr>
      <w:rFonts w:ascii="Tahoma" w:eastAsia="Times New Roman" w:hAnsi="Tahoma"/>
      <w:kern w:val="1"/>
      <w:sz w:val="16"/>
      <w:lang w:val="en-US"/>
    </w:rPr>
  </w:style>
  <w:style w:type="character" w:styleId="CommentReference">
    <w:name w:val="annotation reference"/>
    <w:basedOn w:val="DefaultParagraphFont"/>
    <w:uiPriority w:val="99"/>
    <w:semiHidden/>
    <w:rsid w:val="00432D67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semiHidden/>
    <w:rsid w:val="00432D67"/>
    <w:rPr>
      <w:bCs/>
      <w:kern w:val="1"/>
      <w:lang w:eastAsia="de-DE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EE7DFB"/>
    <w:rPr>
      <w:rFonts w:ascii="Arial" w:eastAsia="Times New Roman" w:hAnsi="Arial"/>
      <w:kern w:val="1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432D67"/>
    <w:rPr>
      <w:b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EE7DFB"/>
    <w:rPr>
      <w:rFonts w:ascii="Arial" w:eastAsia="Times New Roman" w:hAnsi="Arial"/>
      <w:b/>
      <w:kern w:val="1"/>
      <w:lang w:val="en-US"/>
    </w:rPr>
  </w:style>
  <w:style w:type="paragraph" w:customStyle="1" w:styleId="CoverImage">
    <w:name w:val="Cover Image"/>
    <w:autoRedefine/>
    <w:uiPriority w:val="99"/>
    <w:rsid w:val="00E660CF"/>
    <w:pPr>
      <w:tabs>
        <w:tab w:val="left" w:pos="1418"/>
      </w:tabs>
      <w:spacing w:before="840" w:after="480"/>
    </w:pPr>
    <w:rPr>
      <w:rFonts w:ascii="Arial" w:hAnsi="Arial"/>
      <w:noProof/>
      <w:kern w:val="1"/>
      <w:sz w:val="28"/>
      <w:szCs w:val="28"/>
    </w:rPr>
  </w:style>
  <w:style w:type="paragraph" w:customStyle="1" w:styleId="TOCFooter">
    <w:name w:val="TOC Footer"/>
    <w:basedOn w:val="Normal"/>
    <w:autoRedefine/>
    <w:uiPriority w:val="99"/>
    <w:rsid w:val="00DA1B66"/>
    <w:rPr>
      <w:sz w:val="16"/>
    </w:rPr>
  </w:style>
  <w:style w:type="table" w:styleId="TableGrid">
    <w:name w:val="Table Grid"/>
    <w:basedOn w:val="TableNormal"/>
    <w:rsid w:val="00937869"/>
    <w:pPr>
      <w:widowControl w:val="0"/>
      <w:suppressAutoHyphens/>
      <w:spacing w:line="360" w:lineRule="auto"/>
    </w:pPr>
    <w:rPr>
      <w:rFonts w:ascii="Verdana" w:hAnsi="Verdan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reditnotice">
    <w:name w:val="Credit notice"/>
    <w:uiPriority w:val="99"/>
    <w:rsid w:val="00E77C3E"/>
    <w:pPr>
      <w:spacing w:line="220" w:lineRule="exact"/>
    </w:pPr>
    <w:rPr>
      <w:rFonts w:ascii="Arial" w:hAnsi="Arial"/>
      <w:kern w:val="20"/>
      <w:sz w:val="16"/>
      <w:szCs w:val="20"/>
      <w:lang w:val="en-US" w:eastAsia="ja-JP"/>
    </w:rPr>
  </w:style>
  <w:style w:type="paragraph" w:customStyle="1" w:styleId="Attention">
    <w:name w:val="Attention"/>
    <w:basedOn w:val="Normal"/>
    <w:autoRedefine/>
    <w:uiPriority w:val="99"/>
    <w:qFormat/>
    <w:rsid w:val="00063DB6"/>
    <w:pPr>
      <w:numPr>
        <w:numId w:val="5"/>
      </w:numPr>
      <w:tabs>
        <w:tab w:val="left" w:pos="3261"/>
      </w:tabs>
      <w:spacing w:before="240" w:after="240"/>
    </w:pPr>
    <w:rPr>
      <w:color w:val="A62C2C"/>
      <w:kern w:val="20"/>
    </w:rPr>
  </w:style>
  <w:style w:type="character" w:styleId="Hyperlink">
    <w:name w:val="Hyperlink"/>
    <w:aliases w:val="Attention Hyperlink"/>
    <w:basedOn w:val="DefaultParagraphFont"/>
    <w:uiPriority w:val="99"/>
    <w:rsid w:val="008961D5"/>
    <w:rPr>
      <w:rFonts w:ascii="Arial" w:hAnsi="Arial" w:cs="Times New Roman"/>
      <w:color w:val="A62C2C"/>
      <w:u w:val="single"/>
    </w:rPr>
  </w:style>
  <w:style w:type="paragraph" w:customStyle="1" w:styleId="CoverAuthor">
    <w:name w:val="Cover Author"/>
    <w:basedOn w:val="CoverSubheadline"/>
    <w:rsid w:val="00137418"/>
    <w:pPr>
      <w:spacing w:before="0" w:after="0" w:line="400" w:lineRule="exact"/>
    </w:pPr>
    <w:rPr>
      <w:b w:val="0"/>
    </w:rPr>
  </w:style>
  <w:style w:type="paragraph" w:styleId="Index1">
    <w:name w:val="index 1"/>
    <w:basedOn w:val="Normal"/>
    <w:next w:val="Normal"/>
    <w:autoRedefine/>
    <w:uiPriority w:val="99"/>
    <w:semiHidden/>
    <w:rsid w:val="006E2922"/>
    <w:pPr>
      <w:tabs>
        <w:tab w:val="right" w:pos="4448"/>
      </w:tabs>
      <w:ind w:left="220" w:hanging="220"/>
    </w:pPr>
    <w:rPr>
      <w:sz w:val="18"/>
      <w:szCs w:val="18"/>
    </w:rPr>
  </w:style>
  <w:style w:type="paragraph" w:styleId="Index2">
    <w:name w:val="index 2"/>
    <w:basedOn w:val="Normal"/>
    <w:next w:val="Normal"/>
    <w:autoRedefine/>
    <w:uiPriority w:val="99"/>
    <w:semiHidden/>
    <w:rsid w:val="001F58E9"/>
    <w:pPr>
      <w:ind w:left="440" w:hanging="220"/>
    </w:pPr>
    <w:rPr>
      <w:rFonts w:ascii="Times New Roman" w:hAnsi="Times New Roman"/>
      <w:sz w:val="18"/>
      <w:szCs w:val="18"/>
    </w:rPr>
  </w:style>
  <w:style w:type="paragraph" w:styleId="Index3">
    <w:name w:val="index 3"/>
    <w:basedOn w:val="Normal"/>
    <w:next w:val="Normal"/>
    <w:autoRedefine/>
    <w:uiPriority w:val="99"/>
    <w:semiHidden/>
    <w:rsid w:val="001F58E9"/>
    <w:pPr>
      <w:ind w:left="660" w:hanging="220"/>
    </w:pPr>
    <w:rPr>
      <w:rFonts w:ascii="Times New Roman" w:hAnsi="Times New Roman"/>
      <w:sz w:val="18"/>
      <w:szCs w:val="18"/>
    </w:rPr>
  </w:style>
  <w:style w:type="paragraph" w:styleId="Index4">
    <w:name w:val="index 4"/>
    <w:basedOn w:val="Normal"/>
    <w:next w:val="Normal"/>
    <w:autoRedefine/>
    <w:uiPriority w:val="99"/>
    <w:semiHidden/>
    <w:rsid w:val="001F58E9"/>
    <w:pPr>
      <w:ind w:left="880" w:hanging="220"/>
    </w:pPr>
    <w:rPr>
      <w:rFonts w:ascii="Times New Roman" w:hAnsi="Times New Roman"/>
      <w:sz w:val="18"/>
      <w:szCs w:val="18"/>
    </w:rPr>
  </w:style>
  <w:style w:type="paragraph" w:styleId="Index5">
    <w:name w:val="index 5"/>
    <w:basedOn w:val="Normal"/>
    <w:next w:val="Normal"/>
    <w:autoRedefine/>
    <w:uiPriority w:val="99"/>
    <w:semiHidden/>
    <w:rsid w:val="001F58E9"/>
    <w:pPr>
      <w:ind w:left="1100" w:hanging="220"/>
    </w:pPr>
    <w:rPr>
      <w:rFonts w:ascii="Times New Roman" w:hAnsi="Times New Roman"/>
      <w:sz w:val="18"/>
      <w:szCs w:val="18"/>
    </w:rPr>
  </w:style>
  <w:style w:type="paragraph" w:styleId="Index6">
    <w:name w:val="index 6"/>
    <w:basedOn w:val="Normal"/>
    <w:next w:val="Normal"/>
    <w:autoRedefine/>
    <w:uiPriority w:val="99"/>
    <w:semiHidden/>
    <w:rsid w:val="001F58E9"/>
    <w:pPr>
      <w:ind w:left="1320" w:hanging="220"/>
    </w:pPr>
    <w:rPr>
      <w:rFonts w:ascii="Times New Roman" w:hAnsi="Times New Roman"/>
      <w:sz w:val="18"/>
      <w:szCs w:val="18"/>
    </w:rPr>
  </w:style>
  <w:style w:type="paragraph" w:styleId="Index7">
    <w:name w:val="index 7"/>
    <w:basedOn w:val="Normal"/>
    <w:next w:val="Normal"/>
    <w:autoRedefine/>
    <w:uiPriority w:val="99"/>
    <w:semiHidden/>
    <w:rsid w:val="001F58E9"/>
    <w:pPr>
      <w:ind w:left="1540" w:hanging="220"/>
    </w:pPr>
    <w:rPr>
      <w:rFonts w:ascii="Times New Roman" w:hAnsi="Times New Roman"/>
      <w:sz w:val="18"/>
      <w:szCs w:val="18"/>
    </w:rPr>
  </w:style>
  <w:style w:type="paragraph" w:styleId="Index8">
    <w:name w:val="index 8"/>
    <w:basedOn w:val="Normal"/>
    <w:next w:val="Normal"/>
    <w:autoRedefine/>
    <w:uiPriority w:val="99"/>
    <w:semiHidden/>
    <w:rsid w:val="001F58E9"/>
    <w:pPr>
      <w:ind w:left="1760" w:hanging="220"/>
    </w:pPr>
    <w:rPr>
      <w:rFonts w:ascii="Times New Roman" w:hAnsi="Times New Roman"/>
      <w:sz w:val="18"/>
      <w:szCs w:val="18"/>
    </w:rPr>
  </w:style>
  <w:style w:type="paragraph" w:styleId="Index9">
    <w:name w:val="index 9"/>
    <w:basedOn w:val="Normal"/>
    <w:next w:val="Normal"/>
    <w:autoRedefine/>
    <w:uiPriority w:val="99"/>
    <w:semiHidden/>
    <w:rsid w:val="001F58E9"/>
    <w:pPr>
      <w:ind w:left="1980" w:hanging="220"/>
    </w:pPr>
    <w:rPr>
      <w:rFonts w:ascii="Times New Roman" w:hAnsi="Times New Roman"/>
      <w:sz w:val="18"/>
      <w:szCs w:val="18"/>
    </w:rPr>
  </w:style>
  <w:style w:type="paragraph" w:styleId="IndexHeading">
    <w:name w:val="index heading"/>
    <w:basedOn w:val="Normal"/>
    <w:next w:val="Index1"/>
    <w:uiPriority w:val="99"/>
    <w:semiHidden/>
    <w:rsid w:val="001F58E9"/>
    <w:pPr>
      <w:pBdr>
        <w:top w:val="single" w:sz="12" w:space="0" w:color="auto"/>
      </w:pBdr>
      <w:spacing w:before="360" w:after="240"/>
    </w:pPr>
    <w:rPr>
      <w:rFonts w:ascii="Times New Roman" w:hAnsi="Times New Roman"/>
      <w:b/>
      <w:i/>
      <w:iCs/>
      <w:sz w:val="26"/>
      <w:szCs w:val="26"/>
    </w:rPr>
  </w:style>
  <w:style w:type="paragraph" w:customStyle="1" w:styleId="HeadingTOC">
    <w:name w:val="Heading TOC"/>
    <w:basedOn w:val="Normal"/>
    <w:autoRedefine/>
    <w:uiPriority w:val="99"/>
    <w:rsid w:val="00DE237E"/>
    <w:pPr>
      <w:pageBreakBefore/>
      <w:pBdr>
        <w:bottom w:val="single" w:sz="4" w:space="1" w:color="auto"/>
      </w:pBdr>
    </w:pPr>
    <w:rPr>
      <w:b/>
      <w:bCs/>
      <w:kern w:val="1"/>
      <w:sz w:val="32"/>
      <w:lang w:eastAsia="de-DE"/>
    </w:rPr>
  </w:style>
  <w:style w:type="paragraph" w:customStyle="1" w:styleId="CoverCompany">
    <w:name w:val="Cover Company"/>
    <w:aliases w:val="Version and Date"/>
    <w:basedOn w:val="CoverAuthor"/>
    <w:autoRedefine/>
    <w:uiPriority w:val="99"/>
    <w:rsid w:val="007B554E"/>
    <w:pPr>
      <w:spacing w:before="240"/>
    </w:pPr>
  </w:style>
  <w:style w:type="paragraph" w:customStyle="1" w:styleId="Comparisonchartcompet">
    <w:name w:val="Comparison chart compet."/>
    <w:basedOn w:val="Normal"/>
    <w:link w:val="ComparisonchartcompetZchn"/>
    <w:uiPriority w:val="99"/>
    <w:rsid w:val="007F7AB6"/>
    <w:pPr>
      <w:spacing w:beforeLines="20" w:afterLines="20"/>
    </w:pPr>
    <w:rPr>
      <w:b/>
      <w:bCs/>
      <w:kern w:val="20"/>
      <w:sz w:val="14"/>
      <w:szCs w:val="12"/>
      <w:lang w:eastAsia="de-DE"/>
    </w:rPr>
  </w:style>
  <w:style w:type="character" w:customStyle="1" w:styleId="ComparisonchartcompetZchn">
    <w:name w:val="Comparison chart compet. Zchn"/>
    <w:link w:val="Comparisonchartcompet"/>
    <w:uiPriority w:val="99"/>
    <w:locked/>
    <w:rsid w:val="007F7AB6"/>
    <w:rPr>
      <w:rFonts w:ascii="Arial" w:eastAsia="Times New Roman" w:hAnsi="Arial"/>
      <w:b/>
      <w:kern w:val="20"/>
      <w:sz w:val="12"/>
    </w:rPr>
  </w:style>
  <w:style w:type="paragraph" w:customStyle="1" w:styleId="berarbeitung1">
    <w:name w:val="Überarbeitung1"/>
    <w:hidden/>
    <w:uiPriority w:val="99"/>
    <w:semiHidden/>
    <w:rsid w:val="00DE237E"/>
    <w:rPr>
      <w:rFonts w:ascii="Arial" w:hAnsi="Arial"/>
      <w:kern w:val="1"/>
      <w:sz w:val="32"/>
      <w:szCs w:val="24"/>
    </w:rPr>
  </w:style>
  <w:style w:type="character" w:customStyle="1" w:styleId="HelgeVogt">
    <w:name w:val="Helge Vogt"/>
    <w:uiPriority w:val="99"/>
    <w:semiHidden/>
    <w:rsid w:val="003F4F22"/>
    <w:rPr>
      <w:rFonts w:ascii="Arial" w:hAnsi="Arial"/>
      <w:color w:val="000080"/>
      <w:sz w:val="20"/>
    </w:rPr>
  </w:style>
  <w:style w:type="paragraph" w:customStyle="1" w:styleId="BodyStandard">
    <w:name w:val="Body Standard"/>
    <w:link w:val="BodyStandardZchn"/>
    <w:qFormat/>
    <w:rsid w:val="00D570BD"/>
    <w:pPr>
      <w:spacing w:before="120" w:after="120" w:line="280" w:lineRule="atLeast"/>
      <w:ind w:left="2835"/>
      <w:jc w:val="both"/>
    </w:pPr>
    <w:rPr>
      <w:rFonts w:ascii="Arial" w:eastAsia="Arial" w:hAnsi="Arial"/>
      <w:kern w:val="1"/>
      <w:szCs w:val="24"/>
      <w:lang w:val="en-US"/>
    </w:rPr>
  </w:style>
  <w:style w:type="character" w:customStyle="1" w:styleId="BodyStandardZchn">
    <w:name w:val="Body Standard Zchn"/>
    <w:link w:val="BodyStandard"/>
    <w:locked/>
    <w:rsid w:val="00D570BD"/>
    <w:rPr>
      <w:rFonts w:ascii="Arial" w:eastAsia="Arial" w:hAnsi="Arial"/>
      <w:kern w:val="1"/>
      <w:szCs w:val="24"/>
      <w:lang w:val="en-US"/>
    </w:rPr>
  </w:style>
  <w:style w:type="paragraph" w:customStyle="1" w:styleId="BodyFooter">
    <w:name w:val="Body Footer"/>
    <w:basedOn w:val="Footer"/>
    <w:uiPriority w:val="99"/>
    <w:rsid w:val="00C93D3C"/>
    <w:rPr>
      <w:lang w:val="en-AU"/>
    </w:rPr>
  </w:style>
  <w:style w:type="paragraph" w:customStyle="1" w:styleId="CoverConfidential">
    <w:name w:val="Cover Confidential"/>
    <w:basedOn w:val="CoverSubheadline"/>
    <w:autoRedefine/>
    <w:uiPriority w:val="99"/>
    <w:qFormat/>
    <w:rsid w:val="00BF1A1D"/>
    <w:rPr>
      <w:caps/>
      <w:color w:val="A62C2C"/>
      <w:spacing w:val="20"/>
      <w:sz w:val="24"/>
      <w:lang w:val="en-US"/>
    </w:rPr>
  </w:style>
  <w:style w:type="table" w:styleId="TableSimple3">
    <w:name w:val="Table Simple 3"/>
    <w:basedOn w:val="TableNormal"/>
    <w:uiPriority w:val="99"/>
    <w:rsid w:val="00B77C6F"/>
    <w:rPr>
      <w:sz w:val="20"/>
      <w:szCs w:val="2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rFonts w:cs="Times New Roman"/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Caption">
    <w:name w:val="caption"/>
    <w:basedOn w:val="Normal"/>
    <w:next w:val="Normal"/>
    <w:unhideWhenUsed/>
    <w:qFormat/>
    <w:locked/>
    <w:rsid w:val="00657506"/>
    <w:pPr>
      <w:spacing w:before="120"/>
    </w:pPr>
    <w:rPr>
      <w:bCs/>
      <w:sz w:val="16"/>
      <w:szCs w:val="18"/>
    </w:rPr>
  </w:style>
  <w:style w:type="paragraph" w:customStyle="1" w:styleId="BodyBullet2">
    <w:name w:val="Body Bullet 2"/>
    <w:basedOn w:val="Normal"/>
    <w:link w:val="BodyBullet2Zchn"/>
    <w:qFormat/>
    <w:rsid w:val="00D570BD"/>
    <w:pPr>
      <w:numPr>
        <w:numId w:val="1"/>
      </w:numPr>
      <w:spacing w:before="120" w:line="260" w:lineRule="atLeast"/>
      <w:jc w:val="both"/>
    </w:pPr>
    <w:rPr>
      <w:rFonts w:eastAsia="Arial" w:cs="Arial"/>
      <w:bCs/>
      <w:kern w:val="20"/>
    </w:rPr>
  </w:style>
  <w:style w:type="character" w:customStyle="1" w:styleId="BodyBullet2Zchn">
    <w:name w:val="Body Bullet 2 Zchn"/>
    <w:basedOn w:val="DefaultParagraphFont"/>
    <w:link w:val="BodyBullet2"/>
    <w:rsid w:val="00D570BD"/>
    <w:rPr>
      <w:rFonts w:ascii="Arial" w:eastAsia="Arial" w:hAnsi="Arial" w:cs="Arial"/>
      <w:bCs/>
      <w:kern w:val="20"/>
      <w:sz w:val="20"/>
      <w:szCs w:val="20"/>
      <w:lang w:val="en-US" w:eastAsia="ja-JP"/>
    </w:rPr>
  </w:style>
  <w:style w:type="table" w:customStyle="1" w:styleId="Tabellenraster1">
    <w:name w:val="Tabellenraster1"/>
    <w:basedOn w:val="TableNormal"/>
    <w:next w:val="TableGrid"/>
    <w:uiPriority w:val="59"/>
    <w:rsid w:val="00862F49"/>
    <w:rPr>
      <w:rFonts w:ascii="Arial" w:eastAsia="Arial" w:hAnsi="Aria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verVersionandDate">
    <w:name w:val="Cover Version and Date"/>
    <w:basedOn w:val="CoverAuthor"/>
    <w:autoRedefine/>
    <w:rsid w:val="00B935B9"/>
    <w:pPr>
      <w:spacing w:before="240"/>
      <w:ind w:left="2474" w:hanging="70"/>
    </w:pPr>
    <w:rPr>
      <w:rFonts w:eastAsia="Times New Roman"/>
      <w:noProof/>
    </w:rPr>
  </w:style>
  <w:style w:type="paragraph" w:customStyle="1" w:styleId="Overallfooter">
    <w:name w:val="Overall footer"/>
    <w:basedOn w:val="Footer"/>
    <w:rsid w:val="009B75F2"/>
    <w:pPr>
      <w:spacing w:before="48"/>
      <w:jc w:val="left"/>
    </w:pPr>
    <w:rPr>
      <w:rFonts w:eastAsia="Times New Roman"/>
      <w:bCs w:val="0"/>
      <w:noProof/>
      <w:kern w:val="20"/>
      <w:lang w:val="de-DE" w:eastAsia="ja-JP"/>
    </w:rPr>
  </w:style>
  <w:style w:type="paragraph" w:customStyle="1" w:styleId="Attention0">
    <w:name w:val="Attention!"/>
    <w:basedOn w:val="Normal"/>
    <w:qFormat/>
    <w:rsid w:val="009B75F2"/>
    <w:pPr>
      <w:tabs>
        <w:tab w:val="num" w:pos="2880"/>
      </w:tabs>
      <w:spacing w:before="120" w:after="48" w:line="240" w:lineRule="atLeast"/>
      <w:ind w:left="2880"/>
      <w:jc w:val="both"/>
    </w:pPr>
    <w:rPr>
      <w:rFonts w:eastAsia="Times New Roman"/>
      <w:b/>
      <w:i/>
      <w:noProof/>
      <w:color w:val="AF142D"/>
      <w:kern w:val="20"/>
    </w:rPr>
  </w:style>
  <w:style w:type="paragraph" w:styleId="Revision">
    <w:name w:val="Revision"/>
    <w:hidden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TableofFigures">
    <w:name w:val="table of figures"/>
    <w:basedOn w:val="Normal"/>
    <w:next w:val="Normal"/>
    <w:uiPriority w:val="99"/>
    <w:semiHidden/>
    <w:unhideWhenUsed/>
    <w:rsid w:val="00C65E87"/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C65E87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ListBullet">
    <w:name w:val="List Bullet"/>
    <w:basedOn w:val="Normal"/>
    <w:uiPriority w:val="99"/>
    <w:semiHidden/>
    <w:unhideWhenUsed/>
    <w:rsid w:val="00C65E87"/>
    <w:pPr>
      <w:numPr>
        <w:numId w:val="8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C65E87"/>
    <w:pPr>
      <w:numPr>
        <w:numId w:val="9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C65E87"/>
    <w:pPr>
      <w:numPr>
        <w:numId w:val="10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C65E87"/>
    <w:pPr>
      <w:numPr>
        <w:numId w:val="11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C65E87"/>
    <w:pPr>
      <w:numPr>
        <w:numId w:val="12"/>
      </w:numPr>
      <w:contextualSpacing/>
    </w:pPr>
  </w:style>
  <w:style w:type="paragraph" w:styleId="BlockText">
    <w:name w:val="Block Text"/>
    <w:basedOn w:val="Normal"/>
    <w:uiPriority w:val="99"/>
    <w:semiHidden/>
    <w:unhideWhenUsed/>
    <w:rsid w:val="00C65E87"/>
    <w:pPr>
      <w:pBdr>
        <w:top w:val="single" w:sz="2" w:space="10" w:color="4F81BD" w:themeColor="accent1" w:shadow="1" w:frame="1"/>
        <w:left w:val="single" w:sz="2" w:space="10" w:color="4F81BD" w:themeColor="accent1" w:shadow="1" w:frame="1"/>
        <w:bottom w:val="single" w:sz="2" w:space="10" w:color="4F81BD" w:themeColor="accent1" w:shadow="1" w:frame="1"/>
        <w:right w:val="single" w:sz="2" w:space="10" w:color="4F81BD" w:themeColor="accent1" w:shadow="1" w:frame="1"/>
      </w:pBdr>
      <w:ind w:left="1152" w:right="1152"/>
    </w:pPr>
    <w:rPr>
      <w:rFonts w:asciiTheme="minorHAnsi" w:hAnsiTheme="minorHAnsi" w:cstheme="minorBidi"/>
      <w:i/>
      <w:iCs/>
      <w:color w:val="4F81BD" w:themeColor="accent1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C65E87"/>
  </w:style>
  <w:style w:type="character" w:customStyle="1" w:styleId="DateChar">
    <w:name w:val="Date Char"/>
    <w:basedOn w:val="DefaultParagraphFont"/>
    <w:link w:val="Date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EmailSignature">
    <w:name w:val="E-mail Signature"/>
    <w:basedOn w:val="Normal"/>
    <w:link w:val="EmailSignatureChar"/>
    <w:uiPriority w:val="99"/>
    <w:semiHidden/>
    <w:unhideWhenUsed/>
    <w:rsid w:val="00C65E87"/>
  </w:style>
  <w:style w:type="character" w:customStyle="1" w:styleId="EmailSignatureChar">
    <w:name w:val="Email Signature Char"/>
    <w:basedOn w:val="DefaultParagraphFont"/>
    <w:link w:val="EmailSignature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C65E87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C65E87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65E87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Closing">
    <w:name w:val="Closing"/>
    <w:basedOn w:val="Normal"/>
    <w:link w:val="ClosingChar"/>
    <w:uiPriority w:val="99"/>
    <w:semiHidden/>
    <w:unhideWhenUsed/>
    <w:rsid w:val="00C65E87"/>
    <w:pPr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C65E87"/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C65E87"/>
    <w:rPr>
      <w:rFonts w:ascii="Arial" w:hAnsi="Arial"/>
      <w:i/>
      <w:iCs/>
      <w:sz w:val="20"/>
      <w:szCs w:val="20"/>
      <w:lang w:val="en-US" w:eastAsia="ja-JP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5E87"/>
    <w:rPr>
      <w:rFonts w:ascii="Consolas" w:hAnsi="Consolas" w:cs="Consola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5E87"/>
    <w:rPr>
      <w:rFonts w:ascii="Consolas" w:hAnsi="Consolas" w:cs="Consolas"/>
      <w:sz w:val="20"/>
      <w:szCs w:val="20"/>
      <w:lang w:val="en-US" w:eastAsia="ja-JP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65E87"/>
    <w:pPr>
      <w:keepLines/>
      <w:pageBreakBefore w:val="0"/>
      <w:pBdr>
        <w:bottom w:val="none" w:sz="0" w:space="0" w:color="auto"/>
      </w:pBdr>
      <w:spacing w:before="480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List">
    <w:name w:val="List"/>
    <w:basedOn w:val="Normal"/>
    <w:uiPriority w:val="99"/>
    <w:semiHidden/>
    <w:unhideWhenUsed/>
    <w:rsid w:val="00C65E87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C65E87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C65E87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C65E87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C65E87"/>
    <w:pPr>
      <w:ind w:left="1415" w:hanging="283"/>
      <w:contextualSpacing/>
    </w:pPr>
  </w:style>
  <w:style w:type="paragraph" w:styleId="ListParagraph">
    <w:name w:val="List Paragraph"/>
    <w:basedOn w:val="Normal"/>
    <w:uiPriority w:val="34"/>
    <w:qFormat/>
    <w:rsid w:val="00C65E87"/>
    <w:pPr>
      <w:ind w:left="720"/>
      <w:contextualSpacing/>
    </w:pPr>
  </w:style>
  <w:style w:type="paragraph" w:styleId="ListContinue">
    <w:name w:val="List Continue"/>
    <w:basedOn w:val="Normal"/>
    <w:uiPriority w:val="99"/>
    <w:semiHidden/>
    <w:unhideWhenUsed/>
    <w:rsid w:val="00C65E87"/>
    <w:pPr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C65E87"/>
    <w:pPr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C65E87"/>
    <w:pPr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C65E87"/>
    <w:pPr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C65E87"/>
    <w:pPr>
      <w:ind w:left="1415"/>
      <w:contextualSpacing/>
    </w:pPr>
  </w:style>
  <w:style w:type="paragraph" w:styleId="ListNumber">
    <w:name w:val="List Number"/>
    <w:basedOn w:val="Normal"/>
    <w:uiPriority w:val="99"/>
    <w:semiHidden/>
    <w:unhideWhenUsed/>
    <w:rsid w:val="00C65E87"/>
    <w:pPr>
      <w:numPr>
        <w:numId w:val="13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C65E87"/>
    <w:pPr>
      <w:numPr>
        <w:numId w:val="14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C65E87"/>
    <w:pPr>
      <w:numPr>
        <w:numId w:val="15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C65E87"/>
    <w:pPr>
      <w:numPr>
        <w:numId w:val="16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C65E87"/>
    <w:pPr>
      <w:numPr>
        <w:numId w:val="17"/>
      </w:numPr>
      <w:contextualSpacing/>
    </w:pPr>
  </w:style>
  <w:style w:type="paragraph" w:styleId="Bibliography">
    <w:name w:val="Bibliography"/>
    <w:basedOn w:val="Normal"/>
    <w:next w:val="Normal"/>
    <w:uiPriority w:val="37"/>
    <w:semiHidden/>
    <w:unhideWhenUsed/>
    <w:rsid w:val="00C65E87"/>
  </w:style>
  <w:style w:type="paragraph" w:styleId="MacroText">
    <w:name w:val="macro"/>
    <w:link w:val="MacroTextChar"/>
    <w:uiPriority w:val="99"/>
    <w:semiHidden/>
    <w:unhideWhenUsed/>
    <w:rsid w:val="00C65E8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  <w:lang w:val="en-US" w:eastAsia="ja-JP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65E87"/>
    <w:rPr>
      <w:rFonts w:ascii="Consolas" w:hAnsi="Consolas" w:cs="Consolas"/>
      <w:sz w:val="20"/>
      <w:szCs w:val="20"/>
      <w:lang w:val="en-US" w:eastAsia="ja-JP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C65E8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C65E87"/>
    <w:rPr>
      <w:rFonts w:asciiTheme="majorHAnsi" w:eastAsiaTheme="majorEastAsia" w:hAnsiTheme="majorHAnsi" w:cstheme="majorBidi"/>
      <w:sz w:val="24"/>
      <w:szCs w:val="24"/>
      <w:shd w:val="pct20" w:color="auto" w:fill="auto"/>
      <w:lang w:val="en-US" w:eastAsia="ja-JP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C65E87"/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C65E87"/>
    <w:rPr>
      <w:rFonts w:ascii="Consolas" w:hAnsi="Consolas" w:cs="Consolas"/>
      <w:sz w:val="21"/>
      <w:szCs w:val="21"/>
      <w:lang w:val="en-US" w:eastAsia="ja-JP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C65E87"/>
    <w:pPr>
      <w:ind w:left="200" w:hanging="200"/>
    </w:pPr>
  </w:style>
  <w:style w:type="paragraph" w:styleId="TOAHeading">
    <w:name w:val="toa heading"/>
    <w:basedOn w:val="Normal"/>
    <w:next w:val="Normal"/>
    <w:uiPriority w:val="99"/>
    <w:semiHidden/>
    <w:unhideWhenUsed/>
    <w:rsid w:val="00C65E87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NormalIndent">
    <w:name w:val="Normal Indent"/>
    <w:basedOn w:val="Normal"/>
    <w:uiPriority w:val="99"/>
    <w:semiHidden/>
    <w:unhideWhenUsed/>
    <w:rsid w:val="00C65E87"/>
    <w:pPr>
      <w:ind w:left="708"/>
    </w:pPr>
  </w:style>
  <w:style w:type="paragraph" w:styleId="BodyText2">
    <w:name w:val="Body Text 2"/>
    <w:basedOn w:val="Normal"/>
    <w:link w:val="BodyText2Char"/>
    <w:uiPriority w:val="99"/>
    <w:semiHidden/>
    <w:unhideWhenUsed/>
    <w:rsid w:val="00C65E87"/>
    <w:pPr>
      <w:spacing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C65E87"/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C65E87"/>
    <w:rPr>
      <w:rFonts w:ascii="Arial" w:hAnsi="Arial"/>
      <w:sz w:val="16"/>
      <w:szCs w:val="16"/>
      <w:lang w:val="en-US" w:eastAsia="ja-JP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C65E87"/>
    <w:pPr>
      <w:spacing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C65E87"/>
    <w:pPr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C65E87"/>
    <w:rPr>
      <w:rFonts w:ascii="Arial" w:hAnsi="Arial"/>
      <w:sz w:val="16"/>
      <w:szCs w:val="16"/>
      <w:lang w:val="en-US" w:eastAsia="ja-JP"/>
    </w:rPr>
  </w:style>
  <w:style w:type="paragraph" w:styleId="BodyTextFirstIndent">
    <w:name w:val="Body Text First Indent"/>
    <w:basedOn w:val="Normal"/>
    <w:link w:val="BodyTextFirstIndentChar"/>
    <w:uiPriority w:val="99"/>
    <w:semiHidden/>
    <w:unhideWhenUsed/>
    <w:rsid w:val="00C15F1D"/>
    <w:pPr>
      <w:ind w:firstLine="360"/>
    </w:pPr>
  </w:style>
  <w:style w:type="character" w:customStyle="1" w:styleId="BodyTextFirstIndentChar">
    <w:name w:val="Body Text First Indent Char"/>
    <w:basedOn w:val="DefaultParagraphFont"/>
    <w:link w:val="BodyTextFirstIndent"/>
    <w:uiPriority w:val="99"/>
    <w:semiHidden/>
    <w:rsid w:val="00C15F1D"/>
    <w:rPr>
      <w:rFonts w:ascii="Arial" w:eastAsia="Times New Roman" w:hAnsi="Arial"/>
      <w:kern w:val="1"/>
      <w:sz w:val="20"/>
      <w:szCs w:val="20"/>
      <w:lang w:val="en-US" w:eastAsia="ja-JP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C65E87"/>
    <w:pPr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C65E87"/>
    <w:pPr>
      <w:spacing w:after="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paragraph" w:styleId="EnvelopeReturn">
    <w:name w:val="envelope return"/>
    <w:basedOn w:val="Normal"/>
    <w:uiPriority w:val="99"/>
    <w:semiHidden/>
    <w:unhideWhenUsed/>
    <w:rsid w:val="00C65E87"/>
    <w:rPr>
      <w:rFonts w:asciiTheme="majorHAnsi" w:eastAsiaTheme="majorEastAsia" w:hAnsiTheme="majorHAnsi" w:cstheme="majorBidi"/>
    </w:rPr>
  </w:style>
  <w:style w:type="paragraph" w:styleId="EnvelopeAddress">
    <w:name w:val="envelope address"/>
    <w:basedOn w:val="Normal"/>
    <w:uiPriority w:val="99"/>
    <w:semiHidden/>
    <w:unhideWhenUsed/>
    <w:rsid w:val="00C65E87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Signature">
    <w:name w:val="Signature"/>
    <w:basedOn w:val="Normal"/>
    <w:link w:val="SignatureChar"/>
    <w:uiPriority w:val="99"/>
    <w:semiHidden/>
    <w:unhideWhenUsed/>
    <w:rsid w:val="00C65E87"/>
    <w:pPr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C65E87"/>
    <w:rPr>
      <w:rFonts w:ascii="Arial" w:hAnsi="Arial"/>
      <w:sz w:val="20"/>
      <w:szCs w:val="20"/>
      <w:lang w:val="en-US" w:eastAsia="ja-JP"/>
    </w:rPr>
  </w:style>
  <w:style w:type="character" w:styleId="FollowedHyperlink">
    <w:name w:val="FollowedHyperlink"/>
    <w:basedOn w:val="DefaultParagraphFont"/>
    <w:uiPriority w:val="99"/>
    <w:semiHidden/>
    <w:unhideWhenUsed/>
    <w:rsid w:val="00F32114"/>
    <w:rPr>
      <w:color w:val="800080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D94C89"/>
  </w:style>
  <w:style w:type="paragraph" w:styleId="Header">
    <w:name w:val="header"/>
    <w:basedOn w:val="Normal"/>
    <w:link w:val="HeaderChar"/>
    <w:uiPriority w:val="99"/>
    <w:unhideWhenUsed/>
    <w:rsid w:val="00D94C89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4C89"/>
    <w:rPr>
      <w:rFonts w:ascii="Arial" w:hAnsi="Arial"/>
      <w:sz w:val="20"/>
      <w:szCs w:val="20"/>
      <w:lang w:val="en-US" w:eastAsia="ja-JP"/>
    </w:rPr>
  </w:style>
  <w:style w:type="character" w:styleId="UnresolvedMention">
    <w:name w:val="Unresolved Mention"/>
    <w:basedOn w:val="DefaultParagraphFont"/>
    <w:uiPriority w:val="99"/>
    <w:rsid w:val="0012295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08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88922">
          <w:marLeft w:val="1469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3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465811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1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2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6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0957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9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0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91179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958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33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8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78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4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469117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907136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359098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860006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4096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031752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82505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631959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972702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5304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04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04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530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530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53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530447">
                      <w:marLeft w:val="0"/>
                      <w:marRight w:val="46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530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3530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13530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04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9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86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48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1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3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8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64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43884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651334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841496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70025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07911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95933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2868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863933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366505">
          <w:marLeft w:val="146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16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1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22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90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discoverdorico@steinberg.de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bigfishaudio.com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32903A-6638-3F49-8B88-1684C9A3A8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2</Pages>
  <Words>535</Words>
  <Characters>2787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Steinberg Media Technologies GmbH</Company>
  <LinksUpToDate>false</LinksUpToDate>
  <CharactersWithSpaces>3316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Barron</dc:creator>
  <cp:keywords/>
  <dc:description/>
  <cp:lastModifiedBy>John Barron</cp:lastModifiedBy>
  <cp:revision>64</cp:revision>
  <cp:lastPrinted>2021-11-29T14:14:00Z</cp:lastPrinted>
  <dcterms:created xsi:type="dcterms:W3CDTF">2021-11-23T16:02:00Z</dcterms:created>
  <dcterms:modified xsi:type="dcterms:W3CDTF">2023-02-06T17:44:00Z</dcterms:modified>
  <cp:category/>
</cp:coreProperties>
</file>